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000000" w:rsidP="00CC124D">
      <w:pPr>
        <w:spacing w:after="0" w:line="240" w:lineRule="auto"/>
        <w:rPr>
          <w:rFonts w:asciiTheme="majorHAnsi" w:hAnsiTheme="majorHAnsi" w:cstheme="majorHAnsi"/>
          <w:sz w:val="20"/>
          <w:szCs w:val="20"/>
          <w:lang w:val="en-US"/>
        </w:rPr>
      </w:pPr>
      <w:hyperlink r:id="rId8" w:history="1">
        <w:r w:rsidR="00422A62" w:rsidRPr="00520944">
          <w:rPr>
            <w:rStyle w:val="Hipercze"/>
            <w:rFonts w:asciiTheme="majorHAnsi" w:hAnsiTheme="majorHAnsi" w:cstheme="majorHAnsi"/>
            <w:color w:val="auto"/>
            <w:sz w:val="20"/>
            <w:szCs w:val="20"/>
            <w:lang w:val="en-US"/>
          </w:rPr>
          <w:t>www.pruszkow.pl</w:t>
        </w:r>
      </w:hyperlink>
      <w:r w:rsidR="00422A62" w:rsidRPr="00520944">
        <w:rPr>
          <w:rFonts w:asciiTheme="majorHAnsi" w:hAnsiTheme="majorHAnsi" w:cstheme="majorHAnsi"/>
          <w:sz w:val="20"/>
          <w:szCs w:val="20"/>
          <w:lang w:val="en-US"/>
        </w:rPr>
        <w:t xml:space="preserve">; e-mail: </w:t>
      </w:r>
      <w:hyperlink r:id="rId9" w:history="1">
        <w:r w:rsidR="00422A62"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CC124D">
      <w:pPr>
        <w:spacing w:after="0" w:line="240" w:lineRule="auto"/>
        <w:rPr>
          <w:rFonts w:asciiTheme="majorHAnsi" w:hAnsiTheme="majorHAnsi" w:cstheme="majorHAnsi"/>
          <w:sz w:val="20"/>
          <w:szCs w:val="20"/>
        </w:rPr>
      </w:pPr>
    </w:p>
    <w:p w14:paraId="137AE127" w14:textId="4444F07B" w:rsidR="00D83616" w:rsidRDefault="00A129EC" w:rsidP="00C27D62">
      <w:pPr>
        <w:spacing w:after="0" w:line="240" w:lineRule="auto"/>
        <w:rPr>
          <w:rFonts w:asciiTheme="majorHAnsi" w:hAnsiTheme="majorHAnsi" w:cstheme="majorHAnsi"/>
          <w:b/>
          <w:bCs/>
          <w:sz w:val="20"/>
          <w:szCs w:val="20"/>
        </w:rPr>
      </w:pPr>
      <w:bookmarkStart w:id="0" w:name="_Hlk535325449"/>
      <w:r w:rsidRPr="00520944">
        <w:rPr>
          <w:rFonts w:asciiTheme="majorHAnsi" w:hAnsiTheme="majorHAnsi" w:cstheme="majorHAnsi"/>
          <w:b/>
          <w:bCs/>
          <w:sz w:val="20"/>
          <w:szCs w:val="20"/>
        </w:rPr>
        <w:t>WSR</w:t>
      </w:r>
      <w:r w:rsidR="00D70A6B" w:rsidRPr="00520944">
        <w:rPr>
          <w:rFonts w:asciiTheme="majorHAnsi" w:hAnsiTheme="majorHAnsi" w:cstheme="majorHAnsi"/>
          <w:b/>
          <w:bCs/>
          <w:sz w:val="20"/>
          <w:szCs w:val="20"/>
        </w:rPr>
        <w:t>.271.</w:t>
      </w:r>
      <w:bookmarkEnd w:id="0"/>
      <w:r w:rsidR="00691D43">
        <w:rPr>
          <w:rFonts w:asciiTheme="majorHAnsi" w:hAnsiTheme="majorHAnsi" w:cstheme="majorHAnsi"/>
          <w:b/>
          <w:bCs/>
          <w:sz w:val="20"/>
          <w:szCs w:val="20"/>
        </w:rPr>
        <w:t>10</w:t>
      </w:r>
      <w:r w:rsidR="00520944" w:rsidRPr="00520944">
        <w:rPr>
          <w:rFonts w:asciiTheme="majorHAnsi" w:hAnsiTheme="majorHAnsi" w:cstheme="majorHAnsi"/>
          <w:b/>
          <w:bCs/>
          <w:sz w:val="20"/>
          <w:szCs w:val="20"/>
        </w:rPr>
        <w:t>.202</w:t>
      </w:r>
      <w:r w:rsidR="002F6AD0">
        <w:rPr>
          <w:rFonts w:asciiTheme="majorHAnsi" w:hAnsiTheme="majorHAnsi" w:cstheme="majorHAnsi"/>
          <w:b/>
          <w:bCs/>
          <w:sz w:val="20"/>
          <w:szCs w:val="20"/>
        </w:rPr>
        <w:t>4</w:t>
      </w:r>
    </w:p>
    <w:p w14:paraId="7C0D5CCB" w14:textId="77777777" w:rsidR="002E690D" w:rsidRPr="00520944" w:rsidRDefault="002E690D" w:rsidP="0055036C">
      <w:pPr>
        <w:spacing w:after="0" w:line="240" w:lineRule="auto"/>
        <w:rPr>
          <w:rFonts w:asciiTheme="majorHAnsi" w:hAnsiTheme="majorHAnsi" w:cstheme="majorHAnsi"/>
          <w:b/>
          <w:bCs/>
          <w:sz w:val="20"/>
          <w:szCs w:val="20"/>
        </w:rPr>
      </w:pPr>
    </w:p>
    <w:p w14:paraId="6C1C566E" w14:textId="77777777" w:rsidR="000E0CD1" w:rsidRPr="002E690D" w:rsidRDefault="000E0CD1" w:rsidP="0055036C">
      <w:pPr>
        <w:shd w:val="clear" w:color="auto" w:fill="F2F2F2" w:themeFill="background1" w:themeFillShade="F2"/>
        <w:spacing w:after="0" w:line="240" w:lineRule="auto"/>
        <w:rPr>
          <w:rFonts w:asciiTheme="majorHAnsi" w:hAnsiTheme="majorHAnsi" w:cstheme="majorHAnsi"/>
          <w:sz w:val="16"/>
          <w:szCs w:val="16"/>
        </w:rPr>
      </w:pPr>
    </w:p>
    <w:p w14:paraId="68589EC4" w14:textId="2BA385A7" w:rsidR="00113EF9" w:rsidRPr="00691D43" w:rsidRDefault="00691D43" w:rsidP="001746BA">
      <w:pPr>
        <w:shd w:val="clear" w:color="auto" w:fill="FFFFFF" w:themeFill="background1"/>
        <w:spacing w:after="0" w:line="240" w:lineRule="auto"/>
        <w:rPr>
          <w:rFonts w:ascii="Calibri Light" w:hAnsi="Calibri Light" w:cs="Calibri Light"/>
          <w:b/>
          <w:color w:val="3B3838" w:themeColor="background2" w:themeShade="40"/>
        </w:rPr>
      </w:pPr>
      <w:bookmarkStart w:id="1" w:name="_Hlk149891254"/>
      <w:bookmarkStart w:id="2" w:name="_Hlk159226731"/>
      <w:r w:rsidRPr="00691D43">
        <w:rPr>
          <w:rFonts w:ascii="Calibri Light" w:hAnsi="Calibri Light" w:cs="Calibri Light"/>
          <w:b/>
          <w:color w:val="3B3838" w:themeColor="background2" w:themeShade="40"/>
        </w:rPr>
        <w:t>Przebudowa pomieszczeń w budynku Żłobka Miejskiego nr 1  przy ul. Hubala 3 w Pruszkowie</w:t>
      </w:r>
      <w:bookmarkEnd w:id="1"/>
      <w:r w:rsidRPr="00691D43">
        <w:rPr>
          <w:rFonts w:ascii="Calibri Light" w:hAnsi="Calibri Light" w:cs="Calibri Light"/>
          <w:b/>
          <w:color w:val="3B3838" w:themeColor="background2" w:themeShade="40"/>
        </w:rPr>
        <w:t>.</w:t>
      </w:r>
    </w:p>
    <w:bookmarkEnd w:id="2"/>
    <w:p w14:paraId="5E0FCE15" w14:textId="77777777" w:rsidR="00691D43" w:rsidRPr="002E690D" w:rsidRDefault="00691D43" w:rsidP="0055036C">
      <w:pPr>
        <w:shd w:val="clear" w:color="auto" w:fill="F2F2F2" w:themeFill="background1" w:themeFillShade="F2"/>
        <w:spacing w:after="0" w:line="240" w:lineRule="auto"/>
        <w:rPr>
          <w:rFonts w:asciiTheme="majorHAnsi" w:hAnsiTheme="majorHAnsi" w:cstheme="majorHAnsi"/>
          <w:b/>
          <w:bCs/>
          <w:sz w:val="16"/>
          <w:szCs w:val="16"/>
        </w:rPr>
      </w:pPr>
    </w:p>
    <w:p w14:paraId="26800D4B" w14:textId="77777777" w:rsidR="002E690D" w:rsidRDefault="002E690D" w:rsidP="0055036C">
      <w:pPr>
        <w:spacing w:after="0" w:line="240" w:lineRule="auto"/>
        <w:rPr>
          <w:rFonts w:asciiTheme="majorHAnsi" w:hAnsiTheme="majorHAnsi" w:cstheme="majorHAnsi"/>
          <w:b/>
          <w:bCs/>
          <w:sz w:val="20"/>
          <w:szCs w:val="20"/>
        </w:rPr>
      </w:pPr>
    </w:p>
    <w:p w14:paraId="0E2318F4" w14:textId="244FDA8D" w:rsidR="00434D3B" w:rsidRPr="002E690D" w:rsidRDefault="00434D3B" w:rsidP="0055036C">
      <w:pPr>
        <w:spacing w:after="0" w:line="240" w:lineRule="auto"/>
        <w:rPr>
          <w:rFonts w:asciiTheme="majorHAnsi" w:hAnsiTheme="majorHAnsi" w:cstheme="majorHAnsi"/>
          <w:b/>
          <w:bCs/>
          <w:sz w:val="20"/>
          <w:szCs w:val="20"/>
        </w:rPr>
      </w:pPr>
      <w:r w:rsidRPr="002E690D">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55036C">
      <w:pPr>
        <w:spacing w:after="0" w:line="240" w:lineRule="auto"/>
        <w:rPr>
          <w:rFonts w:asciiTheme="majorHAnsi" w:hAnsiTheme="majorHAnsi" w:cstheme="majorHAnsi"/>
          <w:sz w:val="20"/>
          <w:szCs w:val="20"/>
        </w:rPr>
      </w:pPr>
    </w:p>
    <w:p w14:paraId="363DDD9B" w14:textId="77777777" w:rsidR="00434D3B" w:rsidRPr="00520944" w:rsidRDefault="00434D3B" w:rsidP="0055036C">
      <w:pPr>
        <w:spacing w:after="0" w:line="240" w:lineRule="auto"/>
        <w:rPr>
          <w:rFonts w:asciiTheme="majorHAnsi" w:hAnsiTheme="majorHAnsi" w:cstheme="majorHAnsi"/>
          <w:sz w:val="20"/>
          <w:szCs w:val="20"/>
        </w:rPr>
      </w:pPr>
    </w:p>
    <w:p w14:paraId="7E6B5773" w14:textId="77777777" w:rsidR="004E5A53" w:rsidRPr="00520944" w:rsidRDefault="004E5A53" w:rsidP="00CC124D">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CC124D">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3" w:name="_Hlk64286913"/>
      <w:r w:rsidRPr="00520944">
        <w:rPr>
          <w:rFonts w:asciiTheme="majorHAnsi" w:hAnsiTheme="majorHAnsi" w:cstheme="majorHAnsi"/>
          <w:bCs/>
          <w:sz w:val="20"/>
          <w:szCs w:val="20"/>
        </w:rPr>
        <w:t>użyciu środków komunikacji elektronicznej</w:t>
      </w:r>
      <w:bookmarkEnd w:id="3"/>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7519B21F" w14:textId="77777777" w:rsidR="00520944" w:rsidRPr="00520944" w:rsidRDefault="00520944" w:rsidP="00CC124D">
      <w:pPr>
        <w:spacing w:after="0" w:line="240" w:lineRule="auto"/>
        <w:rPr>
          <w:rFonts w:asciiTheme="majorHAnsi" w:hAnsiTheme="majorHAnsi" w:cstheme="majorHAnsi"/>
          <w:i/>
          <w:iCs/>
          <w:sz w:val="20"/>
          <w:szCs w:val="20"/>
        </w:rPr>
      </w:pPr>
    </w:p>
    <w:p w14:paraId="66F1A5F8" w14:textId="77777777" w:rsidR="007D38B3" w:rsidRPr="00520944" w:rsidRDefault="007D38B3" w:rsidP="00CC124D">
      <w:pPr>
        <w:spacing w:after="0" w:line="240" w:lineRule="auto"/>
        <w:rPr>
          <w:rFonts w:asciiTheme="majorHAnsi" w:hAnsiTheme="majorHAnsi" w:cstheme="majorHAnsi"/>
          <w:sz w:val="20"/>
          <w:szCs w:val="20"/>
        </w:rPr>
      </w:pPr>
    </w:p>
    <w:p w14:paraId="5F79075D" w14:textId="77777777" w:rsidR="00F3239A" w:rsidRPr="00520944" w:rsidRDefault="00645FAC"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37725316" w:rsidR="00A77037" w:rsidRDefault="00B32368" w:rsidP="00752742">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460E9575" w14:textId="22AC94B7" w:rsidR="000B501E" w:rsidRDefault="000B501E" w:rsidP="00795CF4">
      <w:pPr>
        <w:spacing w:after="0" w:line="240" w:lineRule="auto"/>
        <w:ind w:left="5954"/>
        <w:jc w:val="center"/>
        <w:rPr>
          <w:rFonts w:asciiTheme="majorHAnsi" w:hAnsiTheme="majorHAnsi" w:cstheme="majorHAnsi"/>
          <w:b/>
          <w:bCs/>
          <w:sz w:val="20"/>
          <w:szCs w:val="20"/>
        </w:rPr>
      </w:pPr>
    </w:p>
    <w:p w14:paraId="04DA2656" w14:textId="77777777" w:rsidR="00235674" w:rsidRDefault="00235674" w:rsidP="00235674">
      <w:pPr>
        <w:spacing w:after="0" w:line="240" w:lineRule="auto"/>
        <w:ind w:left="5664" w:firstLine="708"/>
        <w:jc w:val="center"/>
        <w:rPr>
          <w:rFonts w:ascii="Calibri Light" w:hAnsi="Calibri Light" w:cs="Calibri Light"/>
          <w:b/>
          <w:bCs/>
          <w:color w:val="262626"/>
          <w:sz w:val="20"/>
          <w:szCs w:val="20"/>
        </w:rPr>
      </w:pPr>
      <w:r>
        <w:rPr>
          <w:rFonts w:ascii="Calibri Light" w:hAnsi="Calibri Light" w:cs="Calibri Light"/>
          <w:b/>
          <w:bCs/>
          <w:color w:val="262626"/>
          <w:sz w:val="20"/>
          <w:szCs w:val="20"/>
        </w:rPr>
        <w:t>PREZYDENT MIASTA</w:t>
      </w:r>
    </w:p>
    <w:p w14:paraId="3FFD67CA" w14:textId="77777777" w:rsidR="00235674" w:rsidRDefault="00235674" w:rsidP="00235674">
      <w:pPr>
        <w:spacing w:after="0" w:line="240" w:lineRule="auto"/>
        <w:ind w:left="5664" w:firstLine="708"/>
        <w:jc w:val="center"/>
        <w:rPr>
          <w:rFonts w:ascii="Calibri Light" w:hAnsi="Calibri Light" w:cs="Calibri Light"/>
          <w:b/>
          <w:bCs/>
          <w:color w:val="262626"/>
          <w:sz w:val="20"/>
          <w:szCs w:val="20"/>
        </w:rPr>
      </w:pPr>
      <w:r>
        <w:rPr>
          <w:rFonts w:ascii="Calibri Light" w:hAnsi="Calibri Light" w:cs="Calibri Light"/>
          <w:b/>
          <w:bCs/>
          <w:color w:val="262626"/>
          <w:sz w:val="20"/>
          <w:szCs w:val="20"/>
        </w:rPr>
        <w:t>PRUSZKOWA</w:t>
      </w:r>
    </w:p>
    <w:p w14:paraId="77839336" w14:textId="77777777" w:rsidR="00235674" w:rsidRDefault="00235674" w:rsidP="00235674">
      <w:pPr>
        <w:spacing w:after="0" w:line="240" w:lineRule="auto"/>
        <w:ind w:left="5664" w:firstLine="708"/>
        <w:jc w:val="center"/>
        <w:rPr>
          <w:rFonts w:ascii="Calibri Light" w:hAnsi="Calibri Light" w:cs="Calibri Light"/>
          <w:b/>
          <w:bCs/>
          <w:color w:val="262626"/>
          <w:sz w:val="20"/>
          <w:szCs w:val="20"/>
        </w:rPr>
      </w:pPr>
    </w:p>
    <w:p w14:paraId="0DB36EDD" w14:textId="77777777" w:rsidR="00235674" w:rsidRDefault="00235674" w:rsidP="00235674">
      <w:pPr>
        <w:spacing w:after="0" w:line="240" w:lineRule="auto"/>
        <w:ind w:left="5664" w:firstLine="708"/>
        <w:jc w:val="center"/>
        <w:rPr>
          <w:rFonts w:ascii="Calibri Light" w:hAnsi="Calibri Light" w:cs="Calibri Light"/>
          <w:b/>
          <w:bCs/>
          <w:i/>
          <w:iCs/>
          <w:color w:val="262626"/>
          <w:sz w:val="20"/>
          <w:szCs w:val="20"/>
          <w:lang w:eastAsia="ar-SA"/>
        </w:rPr>
      </w:pPr>
      <w:r>
        <w:rPr>
          <w:rFonts w:ascii="Calibri Light" w:hAnsi="Calibri Light" w:cs="Calibri Light"/>
          <w:b/>
          <w:bCs/>
          <w:i/>
          <w:iCs/>
          <w:color w:val="262626"/>
          <w:sz w:val="20"/>
          <w:szCs w:val="20"/>
        </w:rPr>
        <w:t>/-/ Paweł Makuch</w:t>
      </w:r>
    </w:p>
    <w:p w14:paraId="39672F66" w14:textId="764CEE32" w:rsidR="00520944" w:rsidRDefault="00520944" w:rsidP="00CC124D">
      <w:pPr>
        <w:spacing w:after="0" w:line="240" w:lineRule="auto"/>
        <w:rPr>
          <w:rFonts w:asciiTheme="majorHAnsi" w:hAnsiTheme="majorHAnsi" w:cstheme="majorHAnsi"/>
          <w:sz w:val="20"/>
          <w:szCs w:val="20"/>
        </w:rPr>
      </w:pPr>
    </w:p>
    <w:p w14:paraId="6AB4F16F" w14:textId="77777777" w:rsidR="002F6AD0" w:rsidRDefault="002F6AD0" w:rsidP="00CC124D">
      <w:pPr>
        <w:spacing w:after="0" w:line="240" w:lineRule="auto"/>
        <w:rPr>
          <w:rFonts w:asciiTheme="majorHAnsi" w:hAnsiTheme="majorHAnsi" w:cstheme="majorHAnsi"/>
          <w:sz w:val="20"/>
          <w:szCs w:val="20"/>
        </w:rPr>
      </w:pPr>
    </w:p>
    <w:p w14:paraId="436ABC77" w14:textId="77777777" w:rsidR="00066AA6" w:rsidRDefault="00066AA6" w:rsidP="00CC124D">
      <w:pPr>
        <w:spacing w:after="0" w:line="240" w:lineRule="auto"/>
        <w:rPr>
          <w:rFonts w:asciiTheme="majorHAnsi" w:hAnsiTheme="majorHAnsi" w:cstheme="majorHAnsi"/>
          <w:sz w:val="20"/>
          <w:szCs w:val="20"/>
        </w:rPr>
      </w:pPr>
    </w:p>
    <w:p w14:paraId="74AE285B" w14:textId="77777777" w:rsidR="00691D43" w:rsidRDefault="00691D43" w:rsidP="00CC124D">
      <w:pPr>
        <w:spacing w:after="0" w:line="240" w:lineRule="auto"/>
        <w:rPr>
          <w:rFonts w:asciiTheme="majorHAnsi" w:hAnsiTheme="majorHAnsi" w:cstheme="majorHAnsi"/>
          <w:sz w:val="20"/>
          <w:szCs w:val="20"/>
        </w:rPr>
      </w:pPr>
    </w:p>
    <w:p w14:paraId="6C41FFCB" w14:textId="77777777" w:rsidR="00691D43" w:rsidRDefault="00691D43"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lastRenderedPageBreak/>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0BE49962" w14:textId="77777777" w:rsidR="00C47FDC"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p>
    <w:p w14:paraId="3DD360AC" w14:textId="4F3DAB61"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48BE1693" w14:textId="77777777" w:rsidR="00C47FDC" w:rsidRDefault="00C47FDC" w:rsidP="00CC124D">
      <w:pPr>
        <w:spacing w:after="0" w:line="240" w:lineRule="auto"/>
        <w:rPr>
          <w:rFonts w:asciiTheme="majorHAnsi" w:hAnsiTheme="majorHAnsi" w:cstheme="majorHAnsi"/>
          <w:b/>
          <w:bCs/>
          <w:sz w:val="20"/>
          <w:szCs w:val="20"/>
        </w:rPr>
      </w:pPr>
    </w:p>
    <w:p w14:paraId="68B11F74" w14:textId="5BDD02B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lastRenderedPageBreak/>
        <w:t>9. Wykaz załączników do SWZ.</w:t>
      </w:r>
    </w:p>
    <w:p w14:paraId="44BB382C" w14:textId="77777777" w:rsidR="002E690D" w:rsidRDefault="002E690D" w:rsidP="00CC124D">
      <w:pPr>
        <w:spacing w:after="0" w:line="240" w:lineRule="auto"/>
        <w:rPr>
          <w:rFonts w:asciiTheme="majorHAnsi" w:hAnsiTheme="majorHAnsi" w:cstheme="majorHAnsi"/>
          <w:sz w:val="20"/>
          <w:szCs w:val="20"/>
        </w:rPr>
      </w:pPr>
    </w:p>
    <w:p w14:paraId="5A41D6E9" w14:textId="77777777" w:rsidR="0055036C" w:rsidRDefault="0055036C" w:rsidP="00CC124D">
      <w:pPr>
        <w:spacing w:after="0" w:line="240" w:lineRule="auto"/>
        <w:rPr>
          <w:rFonts w:asciiTheme="majorHAnsi" w:hAnsiTheme="majorHAnsi" w:cstheme="majorHAnsi"/>
          <w:sz w:val="20"/>
          <w:szCs w:val="20"/>
        </w:rPr>
      </w:pPr>
    </w:p>
    <w:p w14:paraId="38EC966E" w14:textId="77777777" w:rsidR="0055036C" w:rsidRDefault="0055036C" w:rsidP="00CC124D">
      <w:pPr>
        <w:spacing w:after="0" w:line="240" w:lineRule="auto"/>
        <w:rPr>
          <w:rFonts w:asciiTheme="majorHAnsi" w:hAnsiTheme="majorHAnsi" w:cstheme="majorHAnsi"/>
          <w:sz w:val="20"/>
          <w:szCs w:val="20"/>
        </w:rPr>
      </w:pPr>
    </w:p>
    <w:p w14:paraId="15251A54" w14:textId="77777777" w:rsidR="0055036C" w:rsidRDefault="0055036C" w:rsidP="00CC124D">
      <w:pPr>
        <w:spacing w:after="0" w:line="240" w:lineRule="auto"/>
        <w:rPr>
          <w:rFonts w:asciiTheme="majorHAnsi" w:hAnsiTheme="majorHAnsi" w:cstheme="majorHAnsi"/>
          <w:sz w:val="20"/>
          <w:szCs w:val="20"/>
        </w:rPr>
      </w:pPr>
    </w:p>
    <w:p w14:paraId="1C154836" w14:textId="77777777" w:rsidR="0055036C" w:rsidRDefault="0055036C" w:rsidP="00CC124D">
      <w:pPr>
        <w:spacing w:after="0" w:line="240" w:lineRule="auto"/>
        <w:rPr>
          <w:rFonts w:asciiTheme="majorHAnsi" w:hAnsiTheme="majorHAnsi" w:cstheme="majorHAnsi"/>
          <w:sz w:val="20"/>
          <w:szCs w:val="20"/>
        </w:rPr>
      </w:pPr>
    </w:p>
    <w:p w14:paraId="037B0770" w14:textId="77777777" w:rsidR="0055036C" w:rsidRDefault="0055036C" w:rsidP="00CC124D">
      <w:pPr>
        <w:spacing w:after="0" w:line="240" w:lineRule="auto"/>
        <w:rPr>
          <w:rFonts w:asciiTheme="majorHAnsi" w:hAnsiTheme="majorHAnsi" w:cstheme="majorHAnsi"/>
          <w:sz w:val="20"/>
          <w:szCs w:val="20"/>
        </w:rPr>
      </w:pPr>
    </w:p>
    <w:p w14:paraId="1C56BA8E" w14:textId="77777777" w:rsidR="0055036C" w:rsidRDefault="0055036C" w:rsidP="00CC124D">
      <w:pPr>
        <w:spacing w:after="0" w:line="240" w:lineRule="auto"/>
        <w:rPr>
          <w:rFonts w:asciiTheme="majorHAnsi" w:hAnsiTheme="majorHAnsi" w:cstheme="majorHAnsi"/>
          <w:sz w:val="20"/>
          <w:szCs w:val="20"/>
        </w:rPr>
      </w:pPr>
    </w:p>
    <w:p w14:paraId="11B4123A" w14:textId="77777777" w:rsidR="0055036C" w:rsidRDefault="0055036C" w:rsidP="00CC124D">
      <w:pPr>
        <w:spacing w:after="0" w:line="240" w:lineRule="auto"/>
        <w:rPr>
          <w:rFonts w:asciiTheme="majorHAnsi" w:hAnsiTheme="majorHAnsi" w:cstheme="majorHAnsi"/>
          <w:sz w:val="20"/>
          <w:szCs w:val="20"/>
        </w:rPr>
      </w:pPr>
    </w:p>
    <w:p w14:paraId="6390CC5C" w14:textId="77777777" w:rsidR="0055036C" w:rsidRDefault="0055036C" w:rsidP="00CC124D">
      <w:pPr>
        <w:spacing w:after="0" w:line="240" w:lineRule="auto"/>
        <w:rPr>
          <w:rFonts w:asciiTheme="majorHAnsi" w:hAnsiTheme="majorHAnsi" w:cstheme="majorHAnsi"/>
          <w:sz w:val="20"/>
          <w:szCs w:val="20"/>
        </w:rPr>
      </w:pPr>
    </w:p>
    <w:p w14:paraId="302274ED" w14:textId="77777777" w:rsidR="0055036C" w:rsidRDefault="0055036C" w:rsidP="00CC124D">
      <w:pPr>
        <w:spacing w:after="0" w:line="240" w:lineRule="auto"/>
        <w:rPr>
          <w:rFonts w:asciiTheme="majorHAnsi" w:hAnsiTheme="majorHAnsi" w:cstheme="majorHAnsi"/>
          <w:sz w:val="20"/>
          <w:szCs w:val="20"/>
        </w:rPr>
      </w:pPr>
    </w:p>
    <w:p w14:paraId="6E02BFB9" w14:textId="77777777" w:rsidR="0055036C" w:rsidRDefault="0055036C" w:rsidP="00CC124D">
      <w:pPr>
        <w:spacing w:after="0" w:line="240" w:lineRule="auto"/>
        <w:rPr>
          <w:rFonts w:asciiTheme="majorHAnsi" w:hAnsiTheme="majorHAnsi" w:cstheme="majorHAnsi"/>
          <w:sz w:val="20"/>
          <w:szCs w:val="20"/>
        </w:rPr>
      </w:pPr>
    </w:p>
    <w:p w14:paraId="69809CCF" w14:textId="77777777" w:rsidR="0055036C" w:rsidRDefault="0055036C" w:rsidP="00CC124D">
      <w:pPr>
        <w:spacing w:after="0" w:line="240" w:lineRule="auto"/>
        <w:rPr>
          <w:rFonts w:asciiTheme="majorHAnsi" w:hAnsiTheme="majorHAnsi" w:cstheme="majorHAnsi"/>
          <w:sz w:val="20"/>
          <w:szCs w:val="20"/>
        </w:rPr>
      </w:pPr>
    </w:p>
    <w:p w14:paraId="2B4184AB" w14:textId="77777777" w:rsidR="0055036C" w:rsidRDefault="0055036C" w:rsidP="00CC124D">
      <w:pPr>
        <w:spacing w:after="0" w:line="240" w:lineRule="auto"/>
        <w:rPr>
          <w:rFonts w:asciiTheme="majorHAnsi" w:hAnsiTheme="majorHAnsi" w:cstheme="majorHAnsi"/>
          <w:sz w:val="20"/>
          <w:szCs w:val="20"/>
        </w:rPr>
      </w:pPr>
    </w:p>
    <w:p w14:paraId="7B1DF50B" w14:textId="77777777" w:rsidR="0055036C" w:rsidRDefault="0055036C" w:rsidP="00CC124D">
      <w:pPr>
        <w:spacing w:after="0" w:line="240" w:lineRule="auto"/>
        <w:rPr>
          <w:rFonts w:asciiTheme="majorHAnsi" w:hAnsiTheme="majorHAnsi" w:cstheme="majorHAnsi"/>
          <w:sz w:val="20"/>
          <w:szCs w:val="20"/>
        </w:rPr>
      </w:pPr>
    </w:p>
    <w:p w14:paraId="2BD38AEB" w14:textId="77777777" w:rsidR="0055036C" w:rsidRDefault="0055036C" w:rsidP="00CC124D">
      <w:pPr>
        <w:spacing w:after="0" w:line="240" w:lineRule="auto"/>
        <w:rPr>
          <w:rFonts w:asciiTheme="majorHAnsi" w:hAnsiTheme="majorHAnsi" w:cstheme="majorHAnsi"/>
          <w:sz w:val="20"/>
          <w:szCs w:val="20"/>
        </w:rPr>
      </w:pPr>
    </w:p>
    <w:p w14:paraId="28A8E033" w14:textId="77777777" w:rsidR="0055036C" w:rsidRDefault="0055036C" w:rsidP="00CC124D">
      <w:pPr>
        <w:spacing w:after="0" w:line="240" w:lineRule="auto"/>
        <w:rPr>
          <w:rFonts w:asciiTheme="majorHAnsi" w:hAnsiTheme="majorHAnsi" w:cstheme="majorHAnsi"/>
          <w:sz w:val="20"/>
          <w:szCs w:val="20"/>
        </w:rPr>
      </w:pPr>
    </w:p>
    <w:p w14:paraId="31A3C296" w14:textId="77777777" w:rsidR="0055036C" w:rsidRDefault="0055036C" w:rsidP="00CC124D">
      <w:pPr>
        <w:spacing w:after="0" w:line="240" w:lineRule="auto"/>
        <w:rPr>
          <w:rFonts w:asciiTheme="majorHAnsi" w:hAnsiTheme="majorHAnsi" w:cstheme="majorHAnsi"/>
          <w:sz w:val="20"/>
          <w:szCs w:val="20"/>
        </w:rPr>
      </w:pPr>
    </w:p>
    <w:p w14:paraId="522BF073" w14:textId="77777777" w:rsidR="0055036C" w:rsidRDefault="0055036C" w:rsidP="00CC124D">
      <w:pPr>
        <w:spacing w:after="0" w:line="240" w:lineRule="auto"/>
        <w:rPr>
          <w:rFonts w:asciiTheme="majorHAnsi" w:hAnsiTheme="majorHAnsi" w:cstheme="majorHAnsi"/>
          <w:sz w:val="20"/>
          <w:szCs w:val="20"/>
        </w:rPr>
      </w:pPr>
    </w:p>
    <w:p w14:paraId="70279858" w14:textId="77777777" w:rsidR="0055036C" w:rsidRDefault="0055036C" w:rsidP="00CC124D">
      <w:pPr>
        <w:spacing w:after="0" w:line="240" w:lineRule="auto"/>
        <w:rPr>
          <w:rFonts w:asciiTheme="majorHAnsi" w:hAnsiTheme="majorHAnsi" w:cstheme="majorHAnsi"/>
          <w:sz w:val="20"/>
          <w:szCs w:val="20"/>
        </w:rPr>
      </w:pPr>
    </w:p>
    <w:p w14:paraId="0841BA87" w14:textId="77777777" w:rsidR="0055036C" w:rsidRDefault="0055036C" w:rsidP="00CC124D">
      <w:pPr>
        <w:spacing w:after="0" w:line="240" w:lineRule="auto"/>
        <w:rPr>
          <w:rFonts w:asciiTheme="majorHAnsi" w:hAnsiTheme="majorHAnsi" w:cstheme="majorHAnsi"/>
          <w:sz w:val="20"/>
          <w:szCs w:val="20"/>
        </w:rPr>
      </w:pPr>
    </w:p>
    <w:p w14:paraId="2412C090" w14:textId="77777777" w:rsidR="0055036C" w:rsidRDefault="0055036C" w:rsidP="00CC124D">
      <w:pPr>
        <w:spacing w:after="0" w:line="240" w:lineRule="auto"/>
        <w:rPr>
          <w:rFonts w:asciiTheme="majorHAnsi" w:hAnsiTheme="majorHAnsi" w:cstheme="majorHAnsi"/>
          <w:sz w:val="20"/>
          <w:szCs w:val="20"/>
        </w:rPr>
      </w:pPr>
    </w:p>
    <w:p w14:paraId="7CB7C777" w14:textId="77777777" w:rsidR="0055036C" w:rsidRDefault="0055036C" w:rsidP="00CC124D">
      <w:pPr>
        <w:spacing w:after="0" w:line="240" w:lineRule="auto"/>
        <w:rPr>
          <w:rFonts w:asciiTheme="majorHAnsi" w:hAnsiTheme="majorHAnsi" w:cstheme="majorHAnsi"/>
          <w:sz w:val="20"/>
          <w:szCs w:val="20"/>
        </w:rPr>
      </w:pPr>
    </w:p>
    <w:p w14:paraId="1E07FE59" w14:textId="77777777" w:rsidR="0055036C" w:rsidRDefault="0055036C" w:rsidP="00CC124D">
      <w:pPr>
        <w:spacing w:after="0" w:line="240" w:lineRule="auto"/>
        <w:rPr>
          <w:rFonts w:asciiTheme="majorHAnsi" w:hAnsiTheme="majorHAnsi" w:cstheme="majorHAnsi"/>
          <w:sz w:val="20"/>
          <w:szCs w:val="20"/>
        </w:rPr>
      </w:pPr>
    </w:p>
    <w:p w14:paraId="4E78A1B9" w14:textId="77777777" w:rsidR="0055036C" w:rsidRDefault="0055036C" w:rsidP="00CC124D">
      <w:pPr>
        <w:spacing w:after="0" w:line="240" w:lineRule="auto"/>
        <w:rPr>
          <w:rFonts w:asciiTheme="majorHAnsi" w:hAnsiTheme="majorHAnsi" w:cstheme="majorHAnsi"/>
          <w:sz w:val="20"/>
          <w:szCs w:val="20"/>
        </w:rPr>
      </w:pPr>
    </w:p>
    <w:p w14:paraId="4A763F6B" w14:textId="77777777" w:rsidR="0055036C" w:rsidRDefault="0055036C" w:rsidP="00CC124D">
      <w:pPr>
        <w:spacing w:after="0" w:line="240" w:lineRule="auto"/>
        <w:rPr>
          <w:rFonts w:asciiTheme="majorHAnsi" w:hAnsiTheme="majorHAnsi" w:cstheme="majorHAnsi"/>
          <w:sz w:val="20"/>
          <w:szCs w:val="20"/>
        </w:rPr>
      </w:pPr>
    </w:p>
    <w:p w14:paraId="01AF52C0" w14:textId="77777777" w:rsidR="0055036C" w:rsidRDefault="0055036C" w:rsidP="00CC124D">
      <w:pPr>
        <w:spacing w:after="0" w:line="240" w:lineRule="auto"/>
        <w:rPr>
          <w:rFonts w:asciiTheme="majorHAnsi" w:hAnsiTheme="majorHAnsi" w:cstheme="majorHAnsi"/>
          <w:sz w:val="20"/>
          <w:szCs w:val="20"/>
        </w:rPr>
      </w:pPr>
    </w:p>
    <w:p w14:paraId="12CC288C" w14:textId="77777777" w:rsidR="0055036C" w:rsidRDefault="0055036C" w:rsidP="00CC124D">
      <w:pPr>
        <w:spacing w:after="0" w:line="240" w:lineRule="auto"/>
        <w:rPr>
          <w:rFonts w:asciiTheme="majorHAnsi" w:hAnsiTheme="majorHAnsi" w:cstheme="majorHAnsi"/>
          <w:sz w:val="20"/>
          <w:szCs w:val="20"/>
        </w:rPr>
      </w:pPr>
    </w:p>
    <w:p w14:paraId="4BB7FEFF" w14:textId="77777777" w:rsidR="0055036C" w:rsidRDefault="0055036C" w:rsidP="00CC124D">
      <w:pPr>
        <w:spacing w:after="0" w:line="240" w:lineRule="auto"/>
        <w:rPr>
          <w:rFonts w:asciiTheme="majorHAnsi" w:hAnsiTheme="majorHAnsi" w:cstheme="majorHAnsi"/>
          <w:sz w:val="20"/>
          <w:szCs w:val="20"/>
        </w:rPr>
      </w:pPr>
    </w:p>
    <w:p w14:paraId="5F97BA81" w14:textId="77777777" w:rsidR="0055036C" w:rsidRDefault="0055036C" w:rsidP="00CC124D">
      <w:pPr>
        <w:spacing w:after="0" w:line="240" w:lineRule="auto"/>
        <w:rPr>
          <w:rFonts w:asciiTheme="majorHAnsi" w:hAnsiTheme="majorHAnsi" w:cstheme="majorHAnsi"/>
          <w:sz w:val="20"/>
          <w:szCs w:val="20"/>
        </w:rPr>
      </w:pPr>
    </w:p>
    <w:p w14:paraId="17FF69F5" w14:textId="77777777" w:rsidR="0055036C" w:rsidRDefault="0055036C" w:rsidP="00CC124D">
      <w:pPr>
        <w:spacing w:after="0" w:line="240" w:lineRule="auto"/>
        <w:rPr>
          <w:rFonts w:asciiTheme="majorHAnsi" w:hAnsiTheme="majorHAnsi" w:cstheme="majorHAnsi"/>
          <w:sz w:val="20"/>
          <w:szCs w:val="20"/>
        </w:rPr>
      </w:pPr>
    </w:p>
    <w:p w14:paraId="13ABD307" w14:textId="77777777" w:rsidR="0055036C" w:rsidRDefault="0055036C" w:rsidP="00CC124D">
      <w:pPr>
        <w:spacing w:after="0" w:line="240" w:lineRule="auto"/>
        <w:rPr>
          <w:rFonts w:asciiTheme="majorHAnsi" w:hAnsiTheme="majorHAnsi" w:cstheme="majorHAnsi"/>
          <w:sz w:val="20"/>
          <w:szCs w:val="20"/>
        </w:rPr>
      </w:pPr>
    </w:p>
    <w:p w14:paraId="33FF73B2" w14:textId="77777777" w:rsidR="0055036C" w:rsidRDefault="0055036C" w:rsidP="00CC124D">
      <w:pPr>
        <w:spacing w:after="0" w:line="240" w:lineRule="auto"/>
        <w:rPr>
          <w:rFonts w:asciiTheme="majorHAnsi" w:hAnsiTheme="majorHAnsi" w:cstheme="majorHAnsi"/>
          <w:sz w:val="20"/>
          <w:szCs w:val="20"/>
        </w:rPr>
      </w:pPr>
    </w:p>
    <w:p w14:paraId="0D06747D" w14:textId="77777777" w:rsidR="0055036C" w:rsidRDefault="0055036C" w:rsidP="00CC124D">
      <w:pPr>
        <w:spacing w:after="0" w:line="240" w:lineRule="auto"/>
        <w:rPr>
          <w:rFonts w:asciiTheme="majorHAnsi" w:hAnsiTheme="majorHAnsi" w:cstheme="majorHAnsi"/>
          <w:sz w:val="20"/>
          <w:szCs w:val="20"/>
        </w:rPr>
      </w:pPr>
    </w:p>
    <w:p w14:paraId="2BE1C646" w14:textId="77777777" w:rsidR="0055036C" w:rsidRDefault="0055036C" w:rsidP="00CC124D">
      <w:pPr>
        <w:spacing w:after="0" w:line="240" w:lineRule="auto"/>
        <w:rPr>
          <w:rFonts w:asciiTheme="majorHAnsi" w:hAnsiTheme="majorHAnsi" w:cstheme="majorHAnsi"/>
          <w:sz w:val="20"/>
          <w:szCs w:val="20"/>
        </w:rPr>
      </w:pPr>
    </w:p>
    <w:p w14:paraId="44141A96" w14:textId="77777777" w:rsidR="0055036C" w:rsidRDefault="0055036C" w:rsidP="00CC124D">
      <w:pPr>
        <w:spacing w:after="0" w:line="240" w:lineRule="auto"/>
        <w:rPr>
          <w:rFonts w:asciiTheme="majorHAnsi" w:hAnsiTheme="majorHAnsi" w:cstheme="majorHAnsi"/>
          <w:sz w:val="20"/>
          <w:szCs w:val="20"/>
        </w:rPr>
      </w:pPr>
    </w:p>
    <w:p w14:paraId="67F3EA71" w14:textId="77777777" w:rsidR="0055036C" w:rsidRDefault="0055036C" w:rsidP="00CC124D">
      <w:pPr>
        <w:spacing w:after="0" w:line="240" w:lineRule="auto"/>
        <w:rPr>
          <w:rFonts w:asciiTheme="majorHAnsi" w:hAnsiTheme="majorHAnsi" w:cstheme="majorHAnsi"/>
          <w:sz w:val="20"/>
          <w:szCs w:val="20"/>
        </w:rPr>
      </w:pPr>
    </w:p>
    <w:p w14:paraId="2E6A5FA6" w14:textId="77777777" w:rsidR="0055036C" w:rsidRDefault="0055036C" w:rsidP="00CC124D">
      <w:pPr>
        <w:spacing w:after="0" w:line="240" w:lineRule="auto"/>
        <w:rPr>
          <w:rFonts w:asciiTheme="majorHAnsi" w:hAnsiTheme="majorHAnsi" w:cstheme="majorHAnsi"/>
          <w:sz w:val="20"/>
          <w:szCs w:val="20"/>
        </w:rPr>
      </w:pPr>
    </w:p>
    <w:p w14:paraId="6AC89498" w14:textId="77777777" w:rsidR="0055036C" w:rsidRDefault="0055036C" w:rsidP="00CC124D">
      <w:pPr>
        <w:spacing w:after="0" w:line="240" w:lineRule="auto"/>
        <w:rPr>
          <w:rFonts w:asciiTheme="majorHAnsi" w:hAnsiTheme="majorHAnsi" w:cstheme="majorHAnsi"/>
          <w:sz w:val="20"/>
          <w:szCs w:val="20"/>
        </w:rPr>
      </w:pPr>
    </w:p>
    <w:p w14:paraId="166DD62E" w14:textId="77777777" w:rsidR="00691D43" w:rsidRDefault="00691D43" w:rsidP="00CC124D">
      <w:pPr>
        <w:spacing w:after="0" w:line="240" w:lineRule="auto"/>
        <w:rPr>
          <w:rFonts w:asciiTheme="majorHAnsi" w:hAnsiTheme="majorHAnsi" w:cstheme="majorHAnsi"/>
          <w:sz w:val="20"/>
          <w:szCs w:val="20"/>
        </w:rPr>
      </w:pPr>
    </w:p>
    <w:p w14:paraId="38C0984F" w14:textId="77777777" w:rsidR="00691D43" w:rsidRDefault="00691D43" w:rsidP="00CC124D">
      <w:pPr>
        <w:spacing w:after="0" w:line="240" w:lineRule="auto"/>
        <w:rPr>
          <w:rFonts w:asciiTheme="majorHAnsi" w:hAnsiTheme="majorHAnsi" w:cstheme="majorHAnsi"/>
          <w:sz w:val="20"/>
          <w:szCs w:val="20"/>
        </w:rPr>
      </w:pPr>
    </w:p>
    <w:p w14:paraId="41D0188D" w14:textId="77777777" w:rsidR="00691D43" w:rsidRDefault="00691D43" w:rsidP="00CC124D">
      <w:pPr>
        <w:spacing w:after="0" w:line="240" w:lineRule="auto"/>
        <w:rPr>
          <w:rFonts w:asciiTheme="majorHAnsi" w:hAnsiTheme="majorHAnsi" w:cstheme="majorHAnsi"/>
          <w:sz w:val="20"/>
          <w:szCs w:val="20"/>
        </w:rPr>
      </w:pPr>
    </w:p>
    <w:p w14:paraId="631B2F1E" w14:textId="77777777" w:rsidR="00156E67" w:rsidRDefault="00156E67" w:rsidP="00CC124D">
      <w:pPr>
        <w:spacing w:after="0" w:line="240" w:lineRule="auto"/>
        <w:rPr>
          <w:rFonts w:asciiTheme="majorHAnsi" w:hAnsiTheme="majorHAnsi" w:cstheme="majorHAnsi"/>
          <w:sz w:val="20"/>
          <w:szCs w:val="20"/>
        </w:rPr>
      </w:pPr>
    </w:p>
    <w:p w14:paraId="7820915A" w14:textId="77777777" w:rsidR="00156E67" w:rsidRDefault="00156E67" w:rsidP="00CC124D">
      <w:pPr>
        <w:spacing w:after="0" w:line="240" w:lineRule="auto"/>
        <w:rPr>
          <w:rFonts w:asciiTheme="majorHAnsi" w:hAnsiTheme="majorHAnsi" w:cstheme="majorHAnsi"/>
          <w:sz w:val="20"/>
          <w:szCs w:val="20"/>
        </w:rPr>
      </w:pPr>
    </w:p>
    <w:p w14:paraId="6E288A79" w14:textId="77777777" w:rsidR="00156E67" w:rsidRDefault="00156E67" w:rsidP="00CC124D">
      <w:pPr>
        <w:spacing w:after="0" w:line="240" w:lineRule="auto"/>
        <w:rPr>
          <w:rFonts w:asciiTheme="majorHAnsi" w:hAnsiTheme="majorHAnsi" w:cstheme="majorHAnsi"/>
          <w:sz w:val="20"/>
          <w:szCs w:val="20"/>
        </w:rPr>
      </w:pPr>
    </w:p>
    <w:p w14:paraId="77D532E9" w14:textId="61C52468" w:rsidR="00156E67" w:rsidRPr="000543E5" w:rsidRDefault="00156E67" w:rsidP="00156E67">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lastRenderedPageBreak/>
        <w:t xml:space="preserve">Rozdział I. </w:t>
      </w:r>
    </w:p>
    <w:p w14:paraId="490F0F27" w14:textId="04EBC8D7" w:rsidR="00156E67" w:rsidRPr="000543E5" w:rsidRDefault="00156E67" w:rsidP="00156E67">
      <w:pPr>
        <w:shd w:val="clear" w:color="auto" w:fill="F2F2F2"/>
        <w:spacing w:after="0" w:line="240" w:lineRule="auto"/>
        <w:rPr>
          <w:rFonts w:asciiTheme="majorHAnsi" w:hAnsiTheme="majorHAnsi" w:cstheme="majorHAnsi"/>
          <w:b/>
          <w:bCs/>
          <w:color w:val="002060"/>
          <w:sz w:val="20"/>
          <w:szCs w:val="20"/>
        </w:rPr>
      </w:pPr>
      <w:r>
        <w:rPr>
          <w:rFonts w:asciiTheme="majorHAnsi" w:hAnsiTheme="majorHAnsi" w:cstheme="majorHAnsi"/>
          <w:b/>
          <w:bCs/>
          <w:color w:val="002060"/>
          <w:sz w:val="20"/>
          <w:szCs w:val="20"/>
        </w:rPr>
        <w:t>INFORMACJE OGÓLNE</w:t>
      </w:r>
    </w:p>
    <w:p w14:paraId="7569D31F" w14:textId="77777777" w:rsidR="00156E67" w:rsidRDefault="00156E67" w:rsidP="00CC124D">
      <w:pPr>
        <w:spacing w:after="0" w:line="240" w:lineRule="auto"/>
        <w:rPr>
          <w:rFonts w:asciiTheme="majorHAnsi" w:hAnsiTheme="majorHAnsi" w:cstheme="majorHAnsi"/>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3D5E22A2"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r w:rsidR="005F4C95">
        <w:rPr>
          <w:rFonts w:asciiTheme="majorHAnsi" w:hAnsiTheme="majorHAnsi" w:cstheme="majorHAnsi"/>
          <w:sz w:val="20"/>
          <w:szCs w:val="20"/>
        </w:rPr>
        <w:t xml:space="preserve">  </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481CD7BC" w:rsidR="005F4106" w:rsidRPr="00520944" w:rsidRDefault="00FF60F5" w:rsidP="00CC124D">
      <w:pPr>
        <w:spacing w:after="0" w:line="240" w:lineRule="auto"/>
        <w:jc w:val="both"/>
        <w:rPr>
          <w:rFonts w:asciiTheme="majorHAnsi" w:hAnsiTheme="majorHAnsi" w:cstheme="majorHAnsi"/>
          <w:sz w:val="20"/>
          <w:szCs w:val="20"/>
        </w:rPr>
      </w:pPr>
      <w:bookmarkStart w:id="4"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2F6AD0">
        <w:rPr>
          <w:rFonts w:asciiTheme="majorHAnsi" w:hAnsiTheme="majorHAnsi" w:cstheme="majorHAnsi"/>
          <w:sz w:val="20"/>
          <w:szCs w:val="20"/>
        </w:rPr>
        <w:t>3</w:t>
      </w:r>
      <w:r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1605 ze zmianami</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08A97D53"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 xml:space="preserve">Dz. U. </w:t>
      </w:r>
      <w:r w:rsidR="002F6AD0" w:rsidRPr="00520944">
        <w:rPr>
          <w:rFonts w:asciiTheme="majorHAnsi" w:hAnsiTheme="majorHAnsi" w:cstheme="majorHAnsi"/>
          <w:sz w:val="20"/>
          <w:szCs w:val="20"/>
        </w:rPr>
        <w:t>z 202</w:t>
      </w:r>
      <w:r w:rsidR="002F6AD0">
        <w:rPr>
          <w:rFonts w:asciiTheme="majorHAnsi" w:hAnsiTheme="majorHAnsi" w:cstheme="majorHAnsi"/>
          <w:sz w:val="20"/>
          <w:szCs w:val="20"/>
        </w:rPr>
        <w:t>3</w:t>
      </w:r>
      <w:r w:rsidR="002F6AD0"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1605 ze zmianami</w:t>
      </w:r>
      <w:r w:rsidR="00C37EF0" w:rsidRPr="00520944">
        <w:rPr>
          <w:rFonts w:asciiTheme="majorHAnsi" w:hAnsiTheme="majorHAnsi" w:cstheme="majorHAnsi"/>
          <w:sz w:val="20"/>
          <w:szCs w:val="20"/>
        </w:rPr>
        <w:t xml:space="preserve">). </w:t>
      </w:r>
    </w:p>
    <w:bookmarkEnd w:id="4"/>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3745611D"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w:t>
      </w:r>
      <w:r w:rsidR="00E90C02">
        <w:rPr>
          <w:rFonts w:asciiTheme="majorHAnsi" w:hAnsiTheme="majorHAnsi" w:cstheme="majorHAnsi"/>
          <w:b/>
          <w:bCs/>
          <w:sz w:val="20"/>
          <w:szCs w:val="20"/>
        </w:rPr>
        <w:t>E</w:t>
      </w:r>
      <w:r w:rsidR="00FB14CA" w:rsidRPr="00554B74">
        <w:rPr>
          <w:rFonts w:asciiTheme="majorHAnsi" w:hAnsiTheme="majorHAnsi" w:cstheme="majorHAnsi"/>
          <w:b/>
          <w:bCs/>
          <w:sz w:val="20"/>
          <w:szCs w:val="20"/>
        </w:rPr>
        <w:t xml:space="preserv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lastRenderedPageBreak/>
        <w:t>- złożył ofertę niepodlegającą odrzuceniu na podstawie art. 226 ust. 1 ustawy Pzp.</w:t>
      </w:r>
    </w:p>
    <w:p w14:paraId="5FCCCC6C" w14:textId="77777777" w:rsidR="0055036C" w:rsidRDefault="0055036C"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536BFE56"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 xml:space="preserve">Wykonawcy występujący wspólnie są zobowiązani do ustanowienia pełnomocnika do reprezentowania </w:t>
      </w:r>
      <w:r w:rsidR="002E690D">
        <w:rPr>
          <w:rFonts w:asciiTheme="majorHAnsi" w:hAnsiTheme="majorHAnsi" w:cstheme="majorHAnsi"/>
          <w:sz w:val="20"/>
          <w:szCs w:val="20"/>
        </w:rPr>
        <w:br/>
      </w:r>
      <w:r w:rsidR="00FB14CA" w:rsidRPr="00554B74">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44C81888" w14:textId="6B305D36" w:rsidR="00FD1652" w:rsidRPr="005E15E4" w:rsidRDefault="00FD1652" w:rsidP="00FD1652">
      <w:pPr>
        <w:spacing w:after="0" w:line="240" w:lineRule="auto"/>
        <w:jc w:val="both"/>
        <w:rPr>
          <w:rFonts w:ascii="Calibri Light" w:hAnsi="Calibri Light"/>
          <w:b/>
          <w:bCs/>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trzeciego na zasadach opisanych w art. 118–123 ustawy Pzp. Podmiot trzeci, na potencjał, którego wykonawca powołuje się w celu wykazania spełnienia warunków udziału w postępowaniu, nie może podlegać wykluczeniu na podstawie </w:t>
      </w:r>
      <w:r w:rsidRPr="005E15E4">
        <w:rPr>
          <w:rFonts w:ascii="Calibri Light" w:hAnsi="Calibri Light"/>
          <w:b/>
          <w:bCs/>
          <w:sz w:val="20"/>
          <w:szCs w:val="20"/>
          <w:lang w:eastAsia="en-US"/>
        </w:rPr>
        <w:t>art. 108 i art. 109</w:t>
      </w:r>
      <w:r>
        <w:rPr>
          <w:rFonts w:ascii="Calibri Light" w:hAnsi="Calibri Light"/>
          <w:b/>
          <w:bCs/>
          <w:sz w:val="20"/>
          <w:szCs w:val="20"/>
          <w:lang w:eastAsia="en-US"/>
        </w:rPr>
        <w:t xml:space="preserve"> 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Ustawy o szczególnych rozwiązaniach w zakresie przeciwdziałania wspieraniu agresji na Ukrainę oraz służących ochronie bezpieczeństwa narodowego 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53CFC988"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Szczegółowe postanowienia dotyczące regulacji obejmujących podwykonawstw</w:t>
      </w:r>
      <w:r w:rsidR="006767F5">
        <w:rPr>
          <w:rFonts w:asciiTheme="majorHAnsi" w:hAnsiTheme="majorHAnsi" w:cstheme="majorHAnsi"/>
          <w:color w:val="262626" w:themeColor="text1" w:themeTint="D9"/>
          <w:sz w:val="20"/>
          <w:szCs w:val="20"/>
        </w:rPr>
        <w:t xml:space="preserve">o </w:t>
      </w:r>
      <w:r>
        <w:rPr>
          <w:rFonts w:asciiTheme="majorHAnsi" w:hAnsiTheme="majorHAnsi" w:cstheme="majorHAnsi"/>
          <w:color w:val="262626" w:themeColor="text1" w:themeTint="D9"/>
          <w:sz w:val="20"/>
          <w:szCs w:val="20"/>
        </w:rPr>
        <w:t>zawarte są we wzorze umowy stanowiącym załącznik nr 4 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bookmarkStart w:id="5" w:name="_Hlk130291045"/>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bookmarkEnd w:id="5"/>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F4DCD60" w14:textId="26CCABAD" w:rsidR="000C3A1C" w:rsidRDefault="000C3A1C"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07828BB5" w14:textId="77777777" w:rsidR="00FB14CA" w:rsidRPr="00554B74" w:rsidRDefault="007E6F19"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6.1/ </w:t>
      </w:r>
      <w:r w:rsidR="00FB14CA" w:rsidRPr="00554B74">
        <w:rPr>
          <w:rFonts w:asciiTheme="majorHAnsi" w:hAnsiTheme="majorHAnsi" w:cstheme="majorHAnsi"/>
          <w:sz w:val="20"/>
          <w:szCs w:val="20"/>
        </w:rPr>
        <w:t>Zamawiający nie dokonuje podziału zamówienia na części. Tym samym zamawiający nie dopuszcza składania ofert częściowych, o których mowa w art. 7 pkt 15 ustawy Pzp.</w:t>
      </w:r>
    </w:p>
    <w:p w14:paraId="36364737" w14:textId="77777777" w:rsidR="00317C99" w:rsidRPr="00554B74" w:rsidRDefault="00317C99" w:rsidP="00CC124D">
      <w:pPr>
        <w:spacing w:after="0" w:line="240" w:lineRule="auto"/>
        <w:jc w:val="both"/>
        <w:rPr>
          <w:rFonts w:asciiTheme="majorHAnsi" w:hAnsiTheme="majorHAnsi" w:cstheme="majorHAnsi"/>
          <w:sz w:val="20"/>
          <w:szCs w:val="20"/>
        </w:rPr>
      </w:pPr>
    </w:p>
    <w:p w14:paraId="5B56E61D" w14:textId="0F541D77" w:rsidR="00C90825" w:rsidRDefault="00482965" w:rsidP="00EE2AE7">
      <w:pPr>
        <w:spacing w:after="0" w:line="240" w:lineRule="auto"/>
        <w:contextualSpacing/>
        <w:jc w:val="both"/>
        <w:rPr>
          <w:rFonts w:asciiTheme="majorHAnsi" w:hAnsiTheme="majorHAnsi" w:cstheme="majorHAnsi"/>
          <w:b/>
          <w:sz w:val="20"/>
          <w:szCs w:val="20"/>
          <w:lang w:eastAsia="en-US"/>
        </w:rPr>
      </w:pPr>
      <w:r w:rsidRPr="00554B74">
        <w:rPr>
          <w:rFonts w:asciiTheme="majorHAnsi" w:hAnsiTheme="majorHAnsi" w:cstheme="majorHAnsi"/>
          <w:sz w:val="20"/>
          <w:szCs w:val="20"/>
          <w:lang w:eastAsia="en-US"/>
        </w:rPr>
        <w:t xml:space="preserve">6.2/ </w:t>
      </w:r>
      <w:r w:rsidR="00C90825" w:rsidRPr="00554B74">
        <w:rPr>
          <w:rFonts w:asciiTheme="majorHAnsi" w:hAnsiTheme="majorHAnsi" w:cstheme="majorHAnsi"/>
          <w:sz w:val="20"/>
          <w:szCs w:val="20"/>
          <w:lang w:eastAsia="en-US"/>
        </w:rPr>
        <w:t xml:space="preserve">Zamawiający nie dokonuje podziału zamówienia na części z uwagi na jednorodny </w:t>
      </w:r>
      <w:r w:rsidR="00C90825" w:rsidRPr="00554B74">
        <w:rPr>
          <w:rFonts w:asciiTheme="majorHAnsi" w:hAnsiTheme="majorHAnsi" w:cstheme="majorHAnsi"/>
          <w:b/>
          <w:bCs/>
          <w:sz w:val="20"/>
          <w:szCs w:val="20"/>
          <w:lang w:eastAsia="en-US"/>
        </w:rPr>
        <w:t>charakter robót budowlanych</w:t>
      </w:r>
      <w:r w:rsidR="00C90825" w:rsidRPr="00554B74">
        <w:rPr>
          <w:rFonts w:asciiTheme="majorHAnsi" w:hAnsiTheme="majorHAnsi" w:cstheme="majorHAnsi"/>
          <w:sz w:val="20"/>
          <w:szCs w:val="20"/>
          <w:lang w:eastAsia="en-US"/>
        </w:rPr>
        <w:t>, podział zamówienia na części wymagałby skoordynowania działań różnych wykonawców realizujących poszczególne części zamówienia, co mogł</w:t>
      </w:r>
      <w:r w:rsidR="00187782" w:rsidRPr="00554B74">
        <w:rPr>
          <w:rFonts w:asciiTheme="majorHAnsi" w:hAnsiTheme="majorHAnsi" w:cstheme="majorHAnsi"/>
          <w:sz w:val="20"/>
          <w:szCs w:val="20"/>
          <w:lang w:eastAsia="en-US"/>
        </w:rPr>
        <w:t>o</w:t>
      </w:r>
      <w:r w:rsidR="00C90825" w:rsidRPr="00554B74">
        <w:rPr>
          <w:rFonts w:asciiTheme="majorHAnsi" w:hAnsiTheme="majorHAnsi" w:cstheme="majorHAnsi"/>
          <w:sz w:val="20"/>
          <w:szCs w:val="20"/>
          <w:lang w:eastAsia="en-US"/>
        </w:rPr>
        <w:t>by poważnie zagrozić właściwemu i terminowemu wykonaniu zamówienia oraz egzekwowaniu praw wynikających z udzielonej gwarancji - brak uzasadnienia dla podziału zamówienia na części. Zamówienie stanowi spójną technicznie i technologicznie całość, objęte jest jedną dokumentacją projektową.</w:t>
      </w:r>
      <w:r w:rsidR="00C90825" w:rsidRPr="00554B74">
        <w:rPr>
          <w:rFonts w:asciiTheme="majorHAnsi" w:hAnsiTheme="majorHAnsi" w:cstheme="majorHAnsi"/>
          <w:b/>
          <w:sz w:val="20"/>
          <w:szCs w:val="20"/>
          <w:lang w:eastAsia="en-US"/>
        </w:rPr>
        <w:t xml:space="preserve"> </w:t>
      </w:r>
    </w:p>
    <w:p w14:paraId="6930375C" w14:textId="77777777" w:rsidR="002E690D"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38D978EA" w14:textId="3761AA4A" w:rsidR="00FB14CA" w:rsidRPr="00A96BD7" w:rsidRDefault="004E5A53"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 xml:space="preserve">11.1/ </w:t>
      </w:r>
      <w:r w:rsidR="00FB14CA" w:rsidRPr="00A96BD7">
        <w:rPr>
          <w:rFonts w:asciiTheme="majorHAnsi" w:hAnsiTheme="majorHAnsi" w:cstheme="majorHAnsi"/>
          <w:sz w:val="20"/>
          <w:szCs w:val="20"/>
        </w:rPr>
        <w:t xml:space="preserve">Zamawiający </w:t>
      </w:r>
      <w:r w:rsidR="00FB14CA" w:rsidRPr="00A96BD7">
        <w:rPr>
          <w:rFonts w:asciiTheme="majorHAnsi" w:hAnsiTheme="majorHAnsi" w:cstheme="majorHAnsi"/>
          <w:b/>
          <w:bCs/>
          <w:sz w:val="20"/>
          <w:szCs w:val="20"/>
        </w:rPr>
        <w:t xml:space="preserve">przewiduje udzielenie zamówień </w:t>
      </w:r>
      <w:r w:rsidR="00FB14CA" w:rsidRPr="00A96BD7">
        <w:rPr>
          <w:rFonts w:asciiTheme="majorHAnsi" w:hAnsiTheme="majorHAnsi" w:cstheme="majorHAnsi"/>
          <w:sz w:val="20"/>
          <w:szCs w:val="20"/>
        </w:rPr>
        <w:t>na podstawie art. 214 ust. 1 pkt 7 ustawy Pzp/zamówienia polegającego na powtórzeniu podobnych robót budowlanych</w:t>
      </w:r>
      <w:r w:rsidR="004F0564" w:rsidRPr="00A96BD7">
        <w:rPr>
          <w:rFonts w:asciiTheme="majorHAnsi" w:hAnsiTheme="majorHAnsi" w:cstheme="majorHAnsi"/>
          <w:sz w:val="20"/>
          <w:szCs w:val="20"/>
        </w:rPr>
        <w:t xml:space="preserve">, które stanowić będą nie więcej niż </w:t>
      </w:r>
      <w:r w:rsidR="00691D43">
        <w:rPr>
          <w:rFonts w:asciiTheme="majorHAnsi" w:hAnsiTheme="majorHAnsi" w:cstheme="majorHAnsi"/>
          <w:b/>
          <w:sz w:val="20"/>
          <w:szCs w:val="20"/>
        </w:rPr>
        <w:t>5</w:t>
      </w:r>
      <w:r w:rsidR="002F6AD0">
        <w:rPr>
          <w:rFonts w:asciiTheme="majorHAnsi" w:hAnsiTheme="majorHAnsi" w:cstheme="majorHAnsi"/>
          <w:b/>
          <w:sz w:val="20"/>
          <w:szCs w:val="20"/>
        </w:rPr>
        <w:t>0</w:t>
      </w:r>
      <w:r w:rsidR="00482965" w:rsidRPr="00A96BD7">
        <w:rPr>
          <w:rFonts w:asciiTheme="majorHAnsi" w:hAnsiTheme="majorHAnsi" w:cstheme="majorHAnsi"/>
          <w:b/>
          <w:sz w:val="20"/>
          <w:szCs w:val="20"/>
        </w:rPr>
        <w:t xml:space="preserve"> </w:t>
      </w:r>
      <w:r w:rsidR="004F0564" w:rsidRPr="00A96BD7">
        <w:rPr>
          <w:rFonts w:asciiTheme="majorHAnsi" w:hAnsiTheme="majorHAnsi" w:cstheme="majorHAnsi"/>
          <w:b/>
          <w:bCs/>
          <w:sz w:val="20"/>
          <w:szCs w:val="20"/>
        </w:rPr>
        <w:t>%</w:t>
      </w:r>
      <w:r w:rsidR="004F0564" w:rsidRPr="00A96BD7">
        <w:rPr>
          <w:rFonts w:asciiTheme="majorHAnsi" w:hAnsiTheme="majorHAnsi" w:cstheme="majorHAnsi"/>
          <w:sz w:val="20"/>
          <w:szCs w:val="20"/>
        </w:rPr>
        <w:t xml:space="preserve"> wartości zamówienia podstawowego</w:t>
      </w:r>
      <w:r w:rsidR="00FB14CA" w:rsidRPr="00A96BD7">
        <w:rPr>
          <w:rFonts w:asciiTheme="majorHAnsi" w:hAnsiTheme="majorHAnsi" w:cstheme="majorHAnsi"/>
          <w:sz w:val="20"/>
          <w:szCs w:val="20"/>
        </w:rPr>
        <w:t>.</w:t>
      </w:r>
    </w:p>
    <w:p w14:paraId="0A007909" w14:textId="77777777" w:rsidR="00FB14CA" w:rsidRPr="00A96BD7" w:rsidRDefault="00FB14CA" w:rsidP="00691D43">
      <w:pPr>
        <w:spacing w:after="0" w:line="240" w:lineRule="auto"/>
        <w:jc w:val="both"/>
        <w:rPr>
          <w:rFonts w:asciiTheme="majorHAnsi" w:hAnsiTheme="majorHAnsi" w:cstheme="majorHAnsi"/>
          <w:sz w:val="20"/>
          <w:szCs w:val="20"/>
        </w:rPr>
      </w:pPr>
    </w:p>
    <w:p w14:paraId="73F31C09" w14:textId="77777777" w:rsidR="0055036C" w:rsidRPr="0055036C" w:rsidRDefault="0055036C" w:rsidP="00691D43">
      <w:pPr>
        <w:autoSpaceDE w:val="0"/>
        <w:spacing w:after="0" w:line="240" w:lineRule="auto"/>
        <w:jc w:val="both"/>
        <w:rPr>
          <w:rFonts w:ascii="Calibri Light" w:eastAsia="Tahoma" w:hAnsi="Calibri Light" w:cs="Tahoma"/>
          <w:color w:val="262626" w:themeColor="text1" w:themeTint="D9"/>
          <w:sz w:val="20"/>
          <w:szCs w:val="20"/>
        </w:rPr>
      </w:pPr>
      <w:r w:rsidRPr="0055036C">
        <w:rPr>
          <w:rFonts w:ascii="Calibri Light" w:eastAsia="Tahoma" w:hAnsi="Calibri Light" w:cs="Tahoma"/>
          <w:color w:val="262626" w:themeColor="text1" w:themeTint="D9"/>
          <w:sz w:val="20"/>
          <w:szCs w:val="20"/>
        </w:rPr>
        <w:t>Zakres zamówienia na podobne roboty budowlane, w tym:</w:t>
      </w:r>
    </w:p>
    <w:p w14:paraId="21D37544" w14:textId="77777777" w:rsidR="00691D43" w:rsidRPr="00691D43" w:rsidRDefault="00691D43" w:rsidP="00691D43">
      <w:pPr>
        <w:autoSpaceDE w:val="0"/>
        <w:spacing w:after="0" w:line="240" w:lineRule="auto"/>
        <w:jc w:val="both"/>
        <w:rPr>
          <w:rFonts w:ascii="Calibri Light" w:eastAsia="Tahoma" w:hAnsi="Calibri Light" w:cs="Tahoma"/>
          <w:color w:val="262626" w:themeColor="text1" w:themeTint="D9"/>
          <w:sz w:val="20"/>
          <w:szCs w:val="20"/>
        </w:rPr>
      </w:pPr>
      <w:r w:rsidRPr="00691D43">
        <w:rPr>
          <w:rFonts w:ascii="Calibri Light" w:eastAsia="Tahoma" w:hAnsi="Calibri Light" w:cs="Tahoma"/>
          <w:color w:val="262626" w:themeColor="text1" w:themeTint="D9"/>
          <w:sz w:val="20"/>
          <w:szCs w:val="20"/>
        </w:rPr>
        <w:t>roboty zbrojarskie, betoniarskie, murarskie, tynkarskie, wykończeniowe, montażowe oraz związane z instalacjami elektrycznymi, sanitarnymi i teletechnicznymi, wyposażeniem obiektu.</w:t>
      </w:r>
    </w:p>
    <w:p w14:paraId="3AB63B98" w14:textId="2557495E" w:rsidR="00FB14CA" w:rsidRPr="0055036C" w:rsidRDefault="00FB14CA" w:rsidP="00691D43">
      <w:pPr>
        <w:spacing w:after="0" w:line="240" w:lineRule="auto"/>
        <w:rPr>
          <w:rFonts w:asciiTheme="majorHAnsi" w:hAnsiTheme="majorHAnsi" w:cstheme="majorHAnsi"/>
          <w:color w:val="262626" w:themeColor="text1" w:themeTint="D9"/>
          <w:sz w:val="18"/>
          <w:szCs w:val="18"/>
        </w:rPr>
      </w:pPr>
      <w:r w:rsidRPr="0055036C">
        <w:rPr>
          <w:rFonts w:asciiTheme="majorHAnsi" w:hAnsiTheme="majorHAnsi" w:cstheme="majorHAnsi"/>
          <w:color w:val="262626" w:themeColor="text1" w:themeTint="D9"/>
          <w:sz w:val="18"/>
          <w:szCs w:val="18"/>
        </w:rPr>
        <w:t>(zamówienie powinno polegać na powtórzeniu podobnych usług lub robót budowlanych, i powinno być zgodne z jego przedmiotem).</w:t>
      </w:r>
    </w:p>
    <w:p w14:paraId="7C191706" w14:textId="77777777" w:rsidR="002C26D4" w:rsidRPr="0055036C" w:rsidRDefault="002C26D4" w:rsidP="00691D43">
      <w:pPr>
        <w:spacing w:after="0" w:line="240" w:lineRule="auto"/>
        <w:jc w:val="both"/>
        <w:rPr>
          <w:rFonts w:asciiTheme="majorHAnsi" w:hAnsiTheme="majorHAnsi" w:cstheme="majorHAnsi"/>
          <w:color w:val="262626" w:themeColor="text1" w:themeTint="D9"/>
          <w:sz w:val="20"/>
          <w:szCs w:val="20"/>
        </w:rPr>
      </w:pPr>
    </w:p>
    <w:p w14:paraId="69953517" w14:textId="77777777" w:rsidR="00FB14CA" w:rsidRPr="0055036C" w:rsidRDefault="00FB14CA" w:rsidP="00691D43">
      <w:pPr>
        <w:spacing w:after="0" w:line="240" w:lineRule="auto"/>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Zamawiający uwzględnił całkowitą wartość tego zamówienia przy obliczaniu wartości niniejszego zamówienia publicznego.</w:t>
      </w:r>
    </w:p>
    <w:p w14:paraId="1C22B38F" w14:textId="77777777" w:rsidR="004E5A53" w:rsidRDefault="004E5A53" w:rsidP="0055036C">
      <w:pPr>
        <w:spacing w:after="0" w:line="240" w:lineRule="auto"/>
        <w:ind w:left="11" w:hanging="11"/>
        <w:jc w:val="both"/>
        <w:rPr>
          <w:rFonts w:asciiTheme="majorHAnsi" w:hAnsiTheme="majorHAnsi" w:cstheme="majorHAnsi"/>
          <w:b/>
          <w:bCs/>
          <w:color w:val="262626" w:themeColor="text1" w:themeTint="D9"/>
          <w:sz w:val="20"/>
          <w:szCs w:val="20"/>
        </w:rPr>
      </w:pPr>
    </w:p>
    <w:p w14:paraId="7A4F469E" w14:textId="77777777" w:rsidR="00CC124D" w:rsidRPr="00A96BD7" w:rsidRDefault="004E5A53" w:rsidP="00CC124D">
      <w:pPr>
        <w:spacing w:after="0" w:line="240" w:lineRule="auto"/>
        <w:ind w:left="11" w:hanging="11"/>
        <w:jc w:val="both"/>
        <w:rPr>
          <w:rFonts w:asciiTheme="majorHAnsi" w:hAnsiTheme="majorHAnsi" w:cstheme="majorHAnsi"/>
          <w:sz w:val="20"/>
          <w:szCs w:val="20"/>
        </w:rPr>
      </w:pPr>
      <w:r w:rsidRPr="00A96BD7">
        <w:rPr>
          <w:rFonts w:asciiTheme="majorHAnsi" w:hAnsiTheme="majorHAnsi" w:cstheme="majorHAnsi"/>
          <w:sz w:val="20"/>
          <w:szCs w:val="20"/>
        </w:rPr>
        <w:t>11.2/  W/w roboty zostaną udzielone w przypadku zaistnienia uzasadnionej potrzeby rozszerzenia zamówienia podstawowego i zostaną zapewnione środki finansowe na ten cel, na podstawie odrębnej umowy</w:t>
      </w:r>
      <w:r w:rsidR="00CC124D" w:rsidRPr="00A96BD7">
        <w:rPr>
          <w:rFonts w:asciiTheme="majorHAnsi" w:hAnsiTheme="majorHAnsi" w:cstheme="majorHAnsi"/>
          <w:sz w:val="20"/>
          <w:szCs w:val="20"/>
        </w:rPr>
        <w:t>.</w:t>
      </w:r>
    </w:p>
    <w:p w14:paraId="5A463AF2" w14:textId="77777777" w:rsidR="009960F8" w:rsidRPr="00A96BD7" w:rsidRDefault="009960F8" w:rsidP="00832C7E">
      <w:pPr>
        <w:spacing w:after="0" w:line="240" w:lineRule="auto"/>
        <w:jc w:val="both"/>
        <w:rPr>
          <w:rFonts w:asciiTheme="majorHAnsi" w:hAnsiTheme="majorHAnsi" w:cstheme="majorHAnsi"/>
          <w:sz w:val="20"/>
          <w:szCs w:val="20"/>
        </w:rPr>
      </w:pPr>
    </w:p>
    <w:p w14:paraId="527C5BD4" w14:textId="28F324A5" w:rsidR="00E51EC6" w:rsidRDefault="0018336F" w:rsidP="0018336F">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Prace te będą zlecone na podstawie kosztorysu ofertowego w oparciu o ceny jednostkowe przyjęte w kosztorysie ofertowym zamówienia podstawowego i oddzielnej umowy zaś dla robót nie występujących w zamówieniu podstawowym kalkulacja będzie oparta na kosztorysie sporządzonym w oparciu o dane wyjściowe do kosztorysowania podanych w ofercie na zadanie podstawowe.</w:t>
      </w:r>
    </w:p>
    <w:p w14:paraId="12D1864A" w14:textId="77777777" w:rsidR="00575CD0" w:rsidRPr="00A96BD7" w:rsidRDefault="00575CD0" w:rsidP="0018336F">
      <w:pPr>
        <w:spacing w:after="0" w:line="240" w:lineRule="auto"/>
        <w:jc w:val="both"/>
        <w:rPr>
          <w:rFonts w:asciiTheme="majorHAnsi" w:hAnsiTheme="majorHAnsi" w:cstheme="majorHAnsi"/>
          <w:sz w:val="20"/>
          <w:szCs w:val="20"/>
        </w:rPr>
      </w:pPr>
    </w:p>
    <w:p w14:paraId="50D88021" w14:textId="0B198F24" w:rsidR="0018336F" w:rsidRDefault="0018336F" w:rsidP="0018336F">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Jeżeli roboty, przewidziane do wykonania na skutek okoliczności, będących podstawą do zmiany Umowy, nie odpowiadają opisowi pozycji w kosztorysie ofertowym, ale jest możliwe ustalenie nowej ceny na podstawie ceny jednostkowej z kosztorysu ofertowego poprzez analogię, Wykonawca jest zobowiązany do wyliczenia ceny taką metodą i przedłożenia wyliczenia Zamawiającemu  .</w:t>
      </w:r>
    </w:p>
    <w:p w14:paraId="6227B31C" w14:textId="77777777" w:rsidR="00575CD0" w:rsidRPr="00A96BD7" w:rsidRDefault="00575CD0" w:rsidP="0018336F">
      <w:pPr>
        <w:spacing w:after="0" w:line="240" w:lineRule="auto"/>
        <w:jc w:val="both"/>
        <w:rPr>
          <w:rFonts w:asciiTheme="majorHAnsi" w:hAnsiTheme="majorHAnsi" w:cstheme="majorHAnsi"/>
          <w:sz w:val="20"/>
          <w:szCs w:val="20"/>
        </w:rPr>
      </w:pPr>
    </w:p>
    <w:p w14:paraId="54C000C3" w14:textId="2F6979AC" w:rsidR="001F1300" w:rsidRPr="00A96BD7" w:rsidRDefault="0018336F"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W przypadku robót niezbędnych do wykonania zamówienia podstawowego, ale nie przewidzianych w dokumentacji projektowej i nieujętych w kosztorysie złożonym przez Wykonawcę w dacie podpisania umowy, ich ceny jednostkowe zostaną określone na podstawie powszechnie stosowanych Katalogów Nakładów Rzeczowych oraz parametrów cenotwórczych podanych w ofercie (robocizna, koszty pośrednie, koszty zakupu, zysk), natomiast ceny materiałów i sprzętu zostaną przyjęte według średnich krajowych notowań publikacji SEKOCENBUD dla kwartału poprzedzającego wystąpienie konieczności wykonania tych robót.</w:t>
      </w:r>
    </w:p>
    <w:p w14:paraId="5DB21169" w14:textId="77777777" w:rsidR="00B729A7" w:rsidRPr="00520944" w:rsidRDefault="00B729A7" w:rsidP="00CC124D">
      <w:pPr>
        <w:spacing w:after="0" w:line="240" w:lineRule="auto"/>
        <w:jc w:val="both"/>
        <w:rPr>
          <w:rFonts w:asciiTheme="majorHAnsi" w:hAnsiTheme="majorHAnsi" w:cstheme="majorHAnsi"/>
          <w:color w:val="FF0000"/>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Pr="00A96BD7" w:rsidRDefault="006D3D6A" w:rsidP="00CC124D">
      <w:pPr>
        <w:spacing w:after="0" w:line="240" w:lineRule="auto"/>
        <w:rPr>
          <w:rFonts w:asciiTheme="majorHAnsi" w:hAnsiTheme="majorHAnsi" w:cstheme="majorHAnsi"/>
          <w:sz w:val="20"/>
          <w:szCs w:val="20"/>
        </w:rPr>
      </w:pPr>
    </w:p>
    <w:p w14:paraId="05309492" w14:textId="133309D2"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73C3263D" w14:textId="77777777" w:rsidR="002E690D" w:rsidRDefault="002E690D" w:rsidP="00CC124D">
      <w:pPr>
        <w:spacing w:after="0" w:line="240" w:lineRule="auto"/>
        <w:jc w:val="both"/>
        <w:rPr>
          <w:rFonts w:asciiTheme="majorHAnsi" w:hAnsiTheme="majorHAnsi" w:cstheme="majorHAnsi"/>
          <w:sz w:val="20"/>
          <w:szCs w:val="20"/>
        </w:rPr>
      </w:pPr>
    </w:p>
    <w:p w14:paraId="50DDA84A" w14:textId="77777777" w:rsidR="0055036C" w:rsidRDefault="0055036C" w:rsidP="00CC124D">
      <w:pPr>
        <w:spacing w:after="0" w:line="240" w:lineRule="auto"/>
        <w:jc w:val="both"/>
        <w:rPr>
          <w:rFonts w:asciiTheme="majorHAnsi" w:hAnsiTheme="majorHAnsi" w:cstheme="majorHAnsi"/>
          <w:sz w:val="20"/>
          <w:szCs w:val="20"/>
        </w:rPr>
      </w:pP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lastRenderedPageBreak/>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54C1D9ED" w14:textId="77777777" w:rsidR="00FB14CA" w:rsidRPr="00213578" w:rsidRDefault="004E5A53" w:rsidP="00CC124D">
      <w:pPr>
        <w:spacing w:after="0" w:line="240" w:lineRule="auto"/>
        <w:jc w:val="both"/>
        <w:rPr>
          <w:rFonts w:asciiTheme="majorHAnsi" w:hAnsiTheme="majorHAnsi" w:cstheme="majorHAnsi"/>
          <w:sz w:val="20"/>
          <w:szCs w:val="20"/>
        </w:rPr>
      </w:pPr>
      <w:bookmarkStart w:id="6" w:name="_Hlk64893669"/>
      <w:r w:rsidRPr="00213578">
        <w:rPr>
          <w:rFonts w:asciiTheme="majorHAnsi" w:hAnsiTheme="majorHAnsi" w:cstheme="majorHAnsi"/>
          <w:sz w:val="20"/>
          <w:szCs w:val="20"/>
        </w:rPr>
        <w:t xml:space="preserve">17.1/ </w:t>
      </w:r>
      <w:r w:rsidR="00FB14CA" w:rsidRPr="00213578">
        <w:rPr>
          <w:rFonts w:asciiTheme="majorHAnsi" w:hAnsiTheme="majorHAnsi" w:cstheme="maj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6501E9"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Urz. UE L 119 z 4 maja 2016 r.), dalej: RODO, tym samym dane osobowe podane przez wykonawcę  będą przetwarzane zgodnie z RODO oraz zgodnie z przepisami krajowymi.</w:t>
      </w:r>
    </w:p>
    <w:p w14:paraId="2BD22AFF" w14:textId="77777777" w:rsidR="006501E9" w:rsidRPr="00213578" w:rsidRDefault="006501E9" w:rsidP="00691D43">
      <w:pPr>
        <w:spacing w:after="0" w:line="240" w:lineRule="auto"/>
        <w:jc w:val="both"/>
        <w:rPr>
          <w:rFonts w:asciiTheme="majorHAnsi" w:hAnsiTheme="majorHAnsi" w:cstheme="majorHAnsi"/>
          <w:sz w:val="20"/>
          <w:szCs w:val="20"/>
        </w:rPr>
      </w:pPr>
    </w:p>
    <w:p w14:paraId="730CC0E3" w14:textId="77777777" w:rsidR="00691D43" w:rsidRPr="00691D43" w:rsidRDefault="00E458A9" w:rsidP="00691D43">
      <w:pPr>
        <w:spacing w:after="0" w:line="240" w:lineRule="auto"/>
        <w:jc w:val="both"/>
        <w:rPr>
          <w:rFonts w:ascii="Calibri Light" w:hAnsi="Calibri Light" w:cs="Calibri Light"/>
          <w:b/>
          <w:color w:val="262626" w:themeColor="text1" w:themeTint="D9"/>
          <w:sz w:val="20"/>
          <w:szCs w:val="20"/>
        </w:rPr>
      </w:pPr>
      <w:r w:rsidRPr="003000C0">
        <w:rPr>
          <w:rFonts w:asciiTheme="majorHAnsi" w:hAnsiTheme="majorHAnsi" w:cstheme="majorHAnsi"/>
          <w:sz w:val="20"/>
          <w:szCs w:val="20"/>
        </w:rPr>
        <w:t xml:space="preserve">17.2/ </w:t>
      </w:r>
      <w:r w:rsidR="00FB14CA" w:rsidRPr="003000C0">
        <w:rPr>
          <w:rFonts w:asciiTheme="majorHAnsi" w:hAnsiTheme="majorHAnsi" w:cstheme="majorHAnsi"/>
          <w:sz w:val="20"/>
          <w:szCs w:val="20"/>
        </w:rPr>
        <w:t xml:space="preserve">Dane osobowe wykonawcy będą przetwarzane na podstawie art. 6 ust. 1 lit. c RODO </w:t>
      </w:r>
      <w:r w:rsidR="006501E9" w:rsidRPr="003000C0">
        <w:rPr>
          <w:rFonts w:asciiTheme="majorHAnsi" w:hAnsiTheme="majorHAnsi" w:cstheme="majorHAnsi"/>
          <w:sz w:val="20"/>
          <w:szCs w:val="20"/>
        </w:rPr>
        <w:t xml:space="preserve"> </w:t>
      </w:r>
      <w:r w:rsidR="00FB14CA" w:rsidRPr="003000C0">
        <w:rPr>
          <w:rFonts w:asciiTheme="majorHAnsi" w:hAnsiTheme="majorHAnsi" w:cstheme="majorHAnsi"/>
          <w:sz w:val="20"/>
          <w:szCs w:val="20"/>
        </w:rPr>
        <w:t xml:space="preserve">w celu związanym z przedmiotowym postępowaniem o udzielenie zamówienia publicznego pn. </w:t>
      </w:r>
      <w:r w:rsidR="00691D43" w:rsidRPr="00691D43">
        <w:rPr>
          <w:rFonts w:ascii="Calibri Light" w:hAnsi="Calibri Light" w:cs="Calibri Light"/>
          <w:b/>
          <w:color w:val="262626" w:themeColor="text1" w:themeTint="D9"/>
          <w:sz w:val="20"/>
          <w:szCs w:val="20"/>
        </w:rPr>
        <w:t>Przebudowa pomieszczeń w budynku Żłobka Miejskiego nr 1  przy ul. Hubala 3 w Pruszkowie.</w:t>
      </w:r>
    </w:p>
    <w:p w14:paraId="39F15837" w14:textId="4B50C80A" w:rsidR="00D920BA" w:rsidRPr="003000C0" w:rsidRDefault="00D920BA" w:rsidP="00691D43">
      <w:pPr>
        <w:spacing w:after="0" w:line="240" w:lineRule="auto"/>
        <w:jc w:val="both"/>
        <w:rPr>
          <w:rFonts w:asciiTheme="majorHAnsi" w:hAnsiTheme="majorHAnsi" w:cstheme="majorHAnsi"/>
          <w:b/>
          <w:bCs/>
          <w:i/>
          <w:color w:val="000000"/>
          <w:sz w:val="20"/>
          <w:szCs w:val="20"/>
        </w:rPr>
      </w:pPr>
      <w:r w:rsidRPr="003000C0">
        <w:rPr>
          <w:rFonts w:asciiTheme="majorHAnsi" w:hAnsiTheme="majorHAnsi" w:cstheme="majorHAnsi"/>
          <w:b/>
          <w:bCs/>
          <w:i/>
          <w:color w:val="000000"/>
          <w:sz w:val="20"/>
          <w:szCs w:val="20"/>
        </w:rPr>
        <w:t xml:space="preserve"> </w:t>
      </w:r>
    </w:p>
    <w:p w14:paraId="474A84CB" w14:textId="7AD20DF1" w:rsidR="00FB14CA" w:rsidRPr="00213578" w:rsidRDefault="00E458A9" w:rsidP="00691D43">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17.3/ </w:t>
      </w:r>
      <w:r w:rsidR="00FB14CA" w:rsidRPr="00213578">
        <w:rPr>
          <w:rFonts w:asciiTheme="majorHAnsi" w:hAnsiTheme="majorHAnsi" w:cstheme="majorHAnsi"/>
          <w:sz w:val="20"/>
          <w:szCs w:val="20"/>
        </w:rPr>
        <w:t>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10D547AD" w14:textId="77777777" w:rsidR="006501E9" w:rsidRPr="00213578" w:rsidRDefault="006501E9" w:rsidP="00691D43">
      <w:pPr>
        <w:spacing w:after="0" w:line="240" w:lineRule="auto"/>
        <w:jc w:val="both"/>
        <w:rPr>
          <w:rFonts w:asciiTheme="majorHAnsi" w:hAnsiTheme="majorHAnsi" w:cstheme="majorHAnsi"/>
          <w:sz w:val="20"/>
          <w:szCs w:val="20"/>
        </w:rPr>
      </w:pPr>
    </w:p>
    <w:p w14:paraId="612B68D9" w14:textId="77777777" w:rsidR="00FB14CA" w:rsidRPr="00213578" w:rsidRDefault="00E458A9" w:rsidP="00691D43">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17.4/ </w:t>
      </w:r>
      <w:r w:rsidR="00FB14CA" w:rsidRPr="00213578">
        <w:rPr>
          <w:rFonts w:asciiTheme="majorHAnsi" w:hAnsiTheme="majorHAnsi" w:cstheme="majorHAnsi"/>
          <w:sz w:val="20"/>
          <w:szCs w:val="20"/>
        </w:rPr>
        <w:t>Dane osobowe wykonawcy zawarte w protokole postępowania będą przechowywane przez okres 4 lat, od dnia zakończenia postępowania o udzielenie zamówienia, a jeżeli czas trwania umowy przekracza 4 lata, okres przechowywania obejmuje cały czas trwania umowy.</w:t>
      </w:r>
    </w:p>
    <w:p w14:paraId="59624517" w14:textId="77777777" w:rsidR="00E458A9" w:rsidRPr="00213578" w:rsidRDefault="00E458A9" w:rsidP="00CC124D">
      <w:pPr>
        <w:spacing w:after="0" w:line="240" w:lineRule="auto"/>
        <w:jc w:val="both"/>
        <w:rPr>
          <w:rFonts w:asciiTheme="majorHAnsi" w:hAnsiTheme="majorHAnsi" w:cstheme="majorHAnsi"/>
          <w:sz w:val="20"/>
          <w:szCs w:val="20"/>
        </w:rPr>
      </w:pPr>
    </w:p>
    <w:p w14:paraId="2A0171A7" w14:textId="29C5CDD6" w:rsidR="00FB14CA" w:rsidRPr="00213578"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t xml:space="preserve">17.5/ </w:t>
      </w:r>
      <w:r w:rsidR="00FB14CA" w:rsidRPr="00213578">
        <w:rPr>
          <w:rFonts w:asciiTheme="majorHAnsi" w:hAnsiTheme="majorHAnsi" w:cstheme="majorHAnsi"/>
          <w:sz w:val="20"/>
          <w:szCs w:val="20"/>
        </w:rPr>
        <w:t xml:space="preserve">Klauzula informacyjna, o której mowa w art. 13 ust. 1 i 2 RODO znajduje się </w:t>
      </w:r>
      <w:r w:rsidR="00FB14CA" w:rsidRPr="00213578">
        <w:rPr>
          <w:rFonts w:asciiTheme="majorHAnsi" w:hAnsiTheme="majorHAnsi" w:cstheme="majorHAnsi"/>
          <w:b/>
          <w:bCs/>
          <w:sz w:val="20"/>
          <w:szCs w:val="20"/>
        </w:rPr>
        <w:t xml:space="preserve">w załączniku nr </w:t>
      </w:r>
      <w:r w:rsidR="00262275" w:rsidRPr="00213578">
        <w:rPr>
          <w:rFonts w:asciiTheme="majorHAnsi" w:hAnsiTheme="majorHAnsi" w:cstheme="majorHAnsi"/>
          <w:b/>
          <w:bCs/>
          <w:sz w:val="20"/>
          <w:szCs w:val="20"/>
        </w:rPr>
        <w:t>9</w:t>
      </w:r>
      <w:r w:rsidR="00FB14CA" w:rsidRPr="00213578">
        <w:rPr>
          <w:rFonts w:asciiTheme="majorHAnsi" w:hAnsiTheme="majorHAnsi" w:cstheme="majorHAnsi"/>
          <w:b/>
          <w:bCs/>
          <w:sz w:val="20"/>
          <w:szCs w:val="20"/>
        </w:rPr>
        <w:t xml:space="preserve"> do SWZ.</w:t>
      </w:r>
    </w:p>
    <w:p w14:paraId="1471D588" w14:textId="77777777" w:rsidR="006501E9" w:rsidRPr="00213578" w:rsidRDefault="006501E9" w:rsidP="00CC124D">
      <w:pPr>
        <w:spacing w:after="0" w:line="240" w:lineRule="auto"/>
        <w:jc w:val="both"/>
        <w:rPr>
          <w:rFonts w:asciiTheme="majorHAnsi" w:hAnsiTheme="majorHAnsi" w:cstheme="majorHAnsi"/>
          <w:sz w:val="20"/>
          <w:szCs w:val="20"/>
        </w:rPr>
      </w:pPr>
    </w:p>
    <w:p w14:paraId="6E198F48"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17.6/ </w:t>
      </w:r>
      <w:r w:rsidR="00FB14CA" w:rsidRPr="00213578">
        <w:rPr>
          <w:rFonts w:asciiTheme="majorHAnsi" w:hAnsiTheme="majorHAnsi" w:cstheme="majorHAnsi"/>
          <w:sz w:val="20"/>
          <w:szCs w:val="20"/>
        </w:rPr>
        <w:t>Zamawiający nie planuje przetwarzania danych osobowych wykonawcy w celu innym niż cel określony w ppkt 2) powyżej. Jeżeli administrator będzie planował przetwarzać dane osobowe w celu innym niż cel, w którym dane osobowe zostały zebrane (tj. cel określony w ppkt 2) powyżej), przed takim dalszym przetwarzaniem poinformuje on osobę, której dane dotyczą, o tym innym celu oraz udzieli jej wszelkich innych stosownych informacji, o których mowa w art. 13 ust. 2 RODO.</w:t>
      </w:r>
    </w:p>
    <w:p w14:paraId="659AA4EE" w14:textId="77777777" w:rsidR="006501E9" w:rsidRPr="00213578" w:rsidRDefault="006501E9" w:rsidP="00CC124D">
      <w:pPr>
        <w:spacing w:after="0" w:line="240" w:lineRule="auto"/>
        <w:jc w:val="both"/>
        <w:rPr>
          <w:rFonts w:asciiTheme="majorHAnsi" w:hAnsiTheme="majorHAnsi" w:cstheme="majorHAnsi"/>
          <w:sz w:val="20"/>
          <w:szCs w:val="20"/>
        </w:rPr>
      </w:pPr>
    </w:p>
    <w:p w14:paraId="78B62E5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17.7/ </w:t>
      </w:r>
      <w:r w:rsidR="00FB14CA" w:rsidRPr="00213578">
        <w:rPr>
          <w:rFonts w:asciiTheme="majorHAnsi" w:hAnsiTheme="majorHAnsi" w:cstheme="majorHAnsi"/>
          <w:sz w:val="20"/>
          <w:szCs w:val="20"/>
        </w:rPr>
        <w:t xml:space="preserve">Wykonawca jest zobowiązany, w związku z udziałem w przedmiotowym postępowaniu, do wypełnienia wszystkich obowiązków formalno-prawnych wymaganych przez RODO i związanych z udziałem w przedmiotowym postępowaniu o udzielenie zamówienia. </w:t>
      </w: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Do obowiązków tych należą:</w:t>
      </w:r>
    </w:p>
    <w:p w14:paraId="001C2DA0"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40F162F"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1D2F8B8" w14:textId="77777777" w:rsidR="00E458A9" w:rsidRPr="00213578" w:rsidRDefault="00E458A9" w:rsidP="00CC124D">
      <w:pPr>
        <w:spacing w:after="0" w:line="240" w:lineRule="auto"/>
        <w:jc w:val="both"/>
        <w:rPr>
          <w:rFonts w:asciiTheme="majorHAnsi" w:hAnsiTheme="majorHAnsi" w:cstheme="majorHAnsi"/>
          <w:sz w:val="20"/>
          <w:szCs w:val="20"/>
        </w:rPr>
      </w:pPr>
    </w:p>
    <w:p w14:paraId="10B7BDF5" w14:textId="2E38E798" w:rsidR="00E458A9" w:rsidRPr="002F6AD0" w:rsidRDefault="00E458A9" w:rsidP="00CC124D">
      <w:pPr>
        <w:spacing w:after="0" w:line="240" w:lineRule="auto"/>
        <w:jc w:val="both"/>
        <w:rPr>
          <w:rFonts w:asciiTheme="majorHAnsi" w:hAnsiTheme="majorHAnsi" w:cstheme="majorHAnsi"/>
          <w:b/>
          <w:bCs/>
          <w:sz w:val="20"/>
          <w:szCs w:val="20"/>
        </w:rPr>
      </w:pPr>
      <w:r w:rsidRPr="00213578">
        <w:rPr>
          <w:rFonts w:asciiTheme="majorHAnsi" w:hAnsiTheme="majorHAnsi" w:cstheme="majorHAnsi"/>
          <w:sz w:val="20"/>
          <w:szCs w:val="20"/>
        </w:rPr>
        <w:lastRenderedPageBreak/>
        <w:t xml:space="preserve">17.8/ </w:t>
      </w:r>
      <w:r w:rsidR="00FB14CA" w:rsidRPr="00213578">
        <w:rPr>
          <w:rFonts w:asciiTheme="majorHAnsi" w:hAnsiTheme="majorHAnsi" w:cstheme="majorHAnsi"/>
          <w:sz w:val="20"/>
          <w:szCs w:val="20"/>
        </w:rPr>
        <w:t xml:space="preserve">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sidR="00FB14CA" w:rsidRPr="00213578">
        <w:rPr>
          <w:rFonts w:asciiTheme="majorHAnsi" w:hAnsiTheme="majorHAnsi" w:cstheme="majorHAnsi"/>
          <w:b/>
          <w:bCs/>
          <w:sz w:val="20"/>
          <w:szCs w:val="20"/>
        </w:rPr>
        <w:t xml:space="preserve">załącznik nr </w:t>
      </w:r>
      <w:r w:rsidR="00B87A4C" w:rsidRPr="00213578">
        <w:rPr>
          <w:rFonts w:asciiTheme="majorHAnsi" w:hAnsiTheme="majorHAnsi" w:cstheme="majorHAnsi"/>
          <w:b/>
          <w:bCs/>
          <w:sz w:val="20"/>
          <w:szCs w:val="20"/>
        </w:rPr>
        <w:t>6</w:t>
      </w:r>
      <w:r w:rsidR="00FB14CA" w:rsidRPr="00213578">
        <w:rPr>
          <w:rFonts w:asciiTheme="majorHAnsi" w:hAnsiTheme="majorHAnsi" w:cstheme="majorHAnsi"/>
          <w:b/>
          <w:bCs/>
          <w:sz w:val="20"/>
          <w:szCs w:val="20"/>
        </w:rPr>
        <w:t xml:space="preserve"> do SWZ </w:t>
      </w:r>
      <w:r w:rsidR="00FB14CA" w:rsidRPr="002F6AD0">
        <w:rPr>
          <w:rFonts w:asciiTheme="majorHAnsi" w:hAnsiTheme="majorHAnsi" w:cstheme="majorHAnsi"/>
          <w:b/>
          <w:bCs/>
          <w:sz w:val="20"/>
          <w:szCs w:val="20"/>
        </w:rPr>
        <w:t xml:space="preserve">- </w:t>
      </w:r>
      <w:r w:rsidR="000245AF" w:rsidRPr="002F6AD0">
        <w:rPr>
          <w:rFonts w:asciiTheme="majorHAnsi" w:hAnsiTheme="majorHAnsi" w:cstheme="majorHAnsi"/>
          <w:b/>
          <w:bCs/>
          <w:sz w:val="20"/>
          <w:szCs w:val="20"/>
        </w:rPr>
        <w:t>Wykaz osób, które będą uczestniczyć w wykonywaniu przedmiotu zamówienia.</w:t>
      </w:r>
    </w:p>
    <w:p w14:paraId="63591893" w14:textId="77777777" w:rsidR="000245AF" w:rsidRDefault="000245AF" w:rsidP="00CC124D">
      <w:pPr>
        <w:spacing w:after="0" w:line="240" w:lineRule="auto"/>
        <w:jc w:val="both"/>
        <w:rPr>
          <w:rFonts w:asciiTheme="majorHAnsi" w:hAnsiTheme="majorHAnsi" w:cstheme="majorHAnsi"/>
          <w:color w:val="FF0000"/>
          <w:sz w:val="20"/>
          <w:szCs w:val="20"/>
        </w:rPr>
      </w:pPr>
    </w:p>
    <w:p w14:paraId="73FF102E"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17.9/ </w:t>
      </w:r>
      <w:r w:rsidR="00FB14CA" w:rsidRPr="00213578">
        <w:rPr>
          <w:rFonts w:asciiTheme="majorHAnsi" w:hAnsiTheme="majorHAnsi" w:cstheme="majorHAnsi"/>
          <w:sz w:val="20"/>
          <w:szCs w:val="20"/>
        </w:rPr>
        <w:t>Zamawiający informuje, że:</w:t>
      </w:r>
    </w:p>
    <w:p w14:paraId="1B1CAD0C"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6277469" w14:textId="77777777" w:rsidR="00FB14CA" w:rsidRPr="00213578" w:rsidRDefault="00FB14CA"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22A9ABD3"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23182A9"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206E7266" w14:textId="77777777" w:rsidR="00FB14CA" w:rsidRPr="00213578"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48278733" w14:textId="0F7BBB91" w:rsidR="00FB14CA" w:rsidRDefault="00E458A9" w:rsidP="00CC124D">
      <w:pPr>
        <w:spacing w:after="0" w:line="240" w:lineRule="auto"/>
        <w:jc w:val="both"/>
        <w:rPr>
          <w:rFonts w:asciiTheme="majorHAnsi" w:hAnsiTheme="majorHAnsi" w:cstheme="majorHAnsi"/>
          <w:sz w:val="20"/>
          <w:szCs w:val="20"/>
        </w:rPr>
      </w:pPr>
      <w:r w:rsidRPr="00213578">
        <w:rPr>
          <w:rFonts w:asciiTheme="majorHAnsi" w:hAnsiTheme="majorHAnsi" w:cstheme="majorHAnsi"/>
          <w:sz w:val="20"/>
          <w:szCs w:val="20"/>
        </w:rPr>
        <w:t xml:space="preserve">- </w:t>
      </w:r>
      <w:r w:rsidR="00FB14CA" w:rsidRPr="00213578">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D7501E" w14:textId="77777777" w:rsidR="00D3305D" w:rsidRPr="00213578" w:rsidRDefault="00D3305D" w:rsidP="00CC124D">
      <w:pPr>
        <w:spacing w:after="0" w:line="240" w:lineRule="auto"/>
        <w:jc w:val="both"/>
        <w:rPr>
          <w:rFonts w:asciiTheme="majorHAnsi" w:hAnsiTheme="majorHAnsi" w:cstheme="majorHAnsi"/>
          <w:sz w:val="20"/>
          <w:szCs w:val="20"/>
        </w:rPr>
      </w:pPr>
    </w:p>
    <w:bookmarkEnd w:id="6"/>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Pr="00D3305D" w:rsidRDefault="00E458A9" w:rsidP="003000C0">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34E040AB" w14:textId="77777777" w:rsidR="0085768D" w:rsidRPr="00D3305D" w:rsidRDefault="0085768D" w:rsidP="003000C0">
      <w:pPr>
        <w:spacing w:after="0" w:line="240" w:lineRule="auto"/>
        <w:contextualSpacing/>
        <w:rPr>
          <w:rFonts w:asciiTheme="majorHAnsi" w:hAnsiTheme="majorHAnsi" w:cstheme="majorHAnsi"/>
          <w:sz w:val="20"/>
          <w:szCs w:val="20"/>
        </w:rPr>
      </w:pPr>
    </w:p>
    <w:p w14:paraId="60260FB6" w14:textId="77777777" w:rsidR="00691D43" w:rsidRPr="00691D43" w:rsidRDefault="00691D43" w:rsidP="00691D43">
      <w:pPr>
        <w:spacing w:after="0" w:line="240" w:lineRule="auto"/>
        <w:jc w:val="both"/>
        <w:rPr>
          <w:rFonts w:ascii="Calibri Light" w:hAnsi="Calibri Light" w:cs="Calibri Light"/>
          <w:b/>
          <w:color w:val="262626" w:themeColor="text1" w:themeTint="D9"/>
          <w:sz w:val="20"/>
          <w:szCs w:val="20"/>
        </w:rPr>
      </w:pPr>
      <w:r w:rsidRPr="00691D43">
        <w:rPr>
          <w:rFonts w:ascii="Calibri Light" w:hAnsi="Calibri Light" w:cs="Calibri Light"/>
          <w:b/>
          <w:color w:val="262626" w:themeColor="text1" w:themeTint="D9"/>
          <w:sz w:val="20"/>
          <w:szCs w:val="20"/>
        </w:rPr>
        <w:t>Przebudowa pomieszczeń w budynku Żłobka Miejskiego nr 1  przy ul. Hubala 3 w Pruszkowie.</w:t>
      </w:r>
    </w:p>
    <w:p w14:paraId="5CA4D7CC" w14:textId="77777777" w:rsidR="005D6D24" w:rsidRDefault="005D6D24" w:rsidP="003000C0">
      <w:pPr>
        <w:spacing w:after="0" w:line="240" w:lineRule="auto"/>
        <w:contextualSpacing/>
        <w:rPr>
          <w:rFonts w:asciiTheme="majorHAnsi" w:hAnsiTheme="majorHAnsi" w:cstheme="majorHAnsi"/>
          <w:sz w:val="20"/>
          <w:szCs w:val="20"/>
        </w:rPr>
      </w:pPr>
    </w:p>
    <w:p w14:paraId="50C15576" w14:textId="77777777" w:rsidR="0055036C" w:rsidRDefault="0055036C" w:rsidP="003000C0">
      <w:pPr>
        <w:spacing w:after="0" w:line="240" w:lineRule="auto"/>
        <w:contextualSpacing/>
        <w:rPr>
          <w:rFonts w:asciiTheme="majorHAnsi" w:hAnsiTheme="majorHAnsi" w:cstheme="majorHAnsi"/>
          <w:sz w:val="20"/>
          <w:szCs w:val="20"/>
        </w:rPr>
      </w:pPr>
    </w:p>
    <w:p w14:paraId="0D46A78F" w14:textId="77777777" w:rsidR="0055036C" w:rsidRPr="00D3305D" w:rsidRDefault="0055036C" w:rsidP="003000C0">
      <w:pPr>
        <w:spacing w:after="0" w:line="240" w:lineRule="auto"/>
        <w:contextualSpacing/>
        <w:rPr>
          <w:rFonts w:asciiTheme="majorHAnsi" w:hAnsiTheme="majorHAnsi" w:cstheme="majorHAnsi"/>
          <w:sz w:val="20"/>
          <w:szCs w:val="20"/>
        </w:rPr>
      </w:pPr>
    </w:p>
    <w:p w14:paraId="07218EBD" w14:textId="47BF59B1" w:rsidR="000543E5" w:rsidRPr="00B56AE0" w:rsidRDefault="000543E5" w:rsidP="00B56AE0">
      <w:pPr>
        <w:spacing w:after="0" w:line="240" w:lineRule="auto"/>
        <w:contextualSpacing/>
        <w:rPr>
          <w:rFonts w:asciiTheme="majorHAnsi" w:hAnsiTheme="majorHAnsi" w:cstheme="majorHAnsi"/>
          <w:b/>
          <w:bCs/>
          <w:color w:val="262626" w:themeColor="text1" w:themeTint="D9"/>
          <w:sz w:val="20"/>
          <w:szCs w:val="20"/>
        </w:rPr>
      </w:pPr>
      <w:r w:rsidRPr="00B56AE0">
        <w:rPr>
          <w:rFonts w:asciiTheme="majorHAnsi" w:hAnsiTheme="majorHAnsi" w:cstheme="majorHAnsi"/>
          <w:b/>
          <w:bCs/>
          <w:color w:val="262626" w:themeColor="text1" w:themeTint="D9"/>
          <w:sz w:val="20"/>
          <w:szCs w:val="20"/>
        </w:rPr>
        <w:lastRenderedPageBreak/>
        <w:t xml:space="preserve">1.2/ Wspólny Słownik Zamówień - CPV: </w:t>
      </w:r>
    </w:p>
    <w:p w14:paraId="5520A2D3"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45453000-7 Roboty remontowe i renowacyjne</w:t>
      </w:r>
    </w:p>
    <w:p w14:paraId="60135470"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45262520-2 Roboty murowe</w:t>
      </w:r>
    </w:p>
    <w:p w14:paraId="609B3A15"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45262310-7 Zbrojenie</w:t>
      </w:r>
    </w:p>
    <w:p w14:paraId="3E1018F6"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45262311-4 Betonowanie konstrukcji</w:t>
      </w:r>
    </w:p>
    <w:p w14:paraId="0A9A6D56"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45223210-1 Roboty konstrukcyjne z wykorzystaniem stali</w:t>
      </w:r>
    </w:p>
    <w:p w14:paraId="61613928"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45410000-4 Tynkowanie</w:t>
      </w:r>
    </w:p>
    <w:p w14:paraId="69DAA738"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45442100-8 Roboty malarskie</w:t>
      </w:r>
    </w:p>
    <w:p w14:paraId="044DFA92"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44112220-6 Podłogi z tworzyw sztucznych</w:t>
      </w:r>
    </w:p>
    <w:p w14:paraId="3E9263BE"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45431000-7 Kładzenie płytek</w:t>
      </w:r>
    </w:p>
    <w:p w14:paraId="11094C6A"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45421146-9 Instalowanie sufitów podwieszanych</w:t>
      </w:r>
    </w:p>
    <w:p w14:paraId="2CC53090"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45421130-4 Instalowanie drzwi i okien</w:t>
      </w:r>
    </w:p>
    <w:p w14:paraId="23E4C4AE"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45421141-4 Instalowanie przegród</w:t>
      </w:r>
    </w:p>
    <w:p w14:paraId="1A59FBD0"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45330000-9 Roboty instalacyjne wodno-kanalizacyjne i sanitarne</w:t>
      </w:r>
    </w:p>
    <w:p w14:paraId="091E21AC"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45311200-2 Roboty w zakresie instalacji elektrycznych</w:t>
      </w:r>
    </w:p>
    <w:p w14:paraId="63FE856B"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45314329-0 Instalowanie okablowania komputerowego</w:t>
      </w:r>
    </w:p>
    <w:p w14:paraId="36515414" w14:textId="77777777" w:rsidR="00B56AE0" w:rsidRPr="00B56AE0" w:rsidRDefault="00B56AE0" w:rsidP="00B56AE0">
      <w:pPr>
        <w:spacing w:after="0" w:line="240" w:lineRule="auto"/>
        <w:rPr>
          <w:rFonts w:ascii="Calibri Light" w:hAnsi="Calibri Light" w:cs="Calibri Light"/>
          <w:color w:val="262626" w:themeColor="text1" w:themeTint="D9"/>
          <w:sz w:val="20"/>
          <w:szCs w:val="20"/>
        </w:rPr>
      </w:pPr>
      <w:r w:rsidRPr="00B56AE0">
        <w:rPr>
          <w:rFonts w:ascii="Calibri Light" w:hAnsi="Calibri Light" w:cs="Calibri Light"/>
          <w:color w:val="262626" w:themeColor="text1" w:themeTint="D9"/>
          <w:sz w:val="20"/>
          <w:szCs w:val="20"/>
        </w:rPr>
        <w:t>45311100-1 Roboty w zakresie okablowania elektrycznego</w:t>
      </w:r>
    </w:p>
    <w:p w14:paraId="2EA19579" w14:textId="77777777" w:rsidR="000445A7" w:rsidRPr="00B56AE0" w:rsidRDefault="000445A7" w:rsidP="00B56AE0">
      <w:pPr>
        <w:spacing w:after="0" w:line="240" w:lineRule="auto"/>
        <w:rPr>
          <w:rFonts w:ascii="Calibri Light" w:hAnsi="Calibri Light" w:cs="Calibri Light"/>
          <w:color w:val="262626" w:themeColor="text1" w:themeTint="D9"/>
          <w:sz w:val="20"/>
          <w:szCs w:val="20"/>
        </w:rPr>
      </w:pPr>
    </w:p>
    <w:p w14:paraId="10587F4E" w14:textId="2EF691C5" w:rsidR="000543E5" w:rsidRPr="0055036C" w:rsidRDefault="007E6F19" w:rsidP="0055036C">
      <w:pPr>
        <w:spacing w:after="0" w:line="240" w:lineRule="auto"/>
        <w:rPr>
          <w:rFonts w:asciiTheme="majorHAnsi" w:hAnsiTheme="majorHAnsi" w:cstheme="majorHAnsi"/>
          <w:b/>
          <w:bCs/>
          <w:color w:val="262626" w:themeColor="text1" w:themeTint="D9"/>
          <w:sz w:val="20"/>
          <w:szCs w:val="20"/>
        </w:rPr>
      </w:pPr>
      <w:r w:rsidRPr="0055036C">
        <w:rPr>
          <w:rFonts w:asciiTheme="majorHAnsi" w:hAnsiTheme="majorHAnsi" w:cstheme="majorHAnsi"/>
          <w:b/>
          <w:bCs/>
          <w:color w:val="262626" w:themeColor="text1" w:themeTint="D9"/>
          <w:sz w:val="20"/>
          <w:szCs w:val="20"/>
        </w:rPr>
        <w:t>1.</w:t>
      </w:r>
      <w:r w:rsidR="000543E5" w:rsidRPr="0055036C">
        <w:rPr>
          <w:rFonts w:asciiTheme="majorHAnsi" w:hAnsiTheme="majorHAnsi" w:cstheme="majorHAnsi"/>
          <w:b/>
          <w:bCs/>
          <w:color w:val="262626" w:themeColor="text1" w:themeTint="D9"/>
          <w:sz w:val="20"/>
          <w:szCs w:val="20"/>
        </w:rPr>
        <w:t>3</w:t>
      </w:r>
      <w:r w:rsidRPr="0055036C">
        <w:rPr>
          <w:rFonts w:asciiTheme="majorHAnsi" w:hAnsiTheme="majorHAnsi" w:cstheme="majorHAnsi"/>
          <w:b/>
          <w:bCs/>
          <w:color w:val="262626" w:themeColor="text1" w:themeTint="D9"/>
          <w:sz w:val="20"/>
          <w:szCs w:val="20"/>
        </w:rPr>
        <w:t xml:space="preserve">/ </w:t>
      </w:r>
      <w:r w:rsidR="000543E5" w:rsidRPr="0055036C">
        <w:rPr>
          <w:rFonts w:asciiTheme="majorHAnsi" w:hAnsiTheme="majorHAnsi" w:cstheme="majorHAnsi"/>
          <w:b/>
          <w:bCs/>
          <w:color w:val="262626" w:themeColor="text1" w:themeTint="D9"/>
          <w:sz w:val="20"/>
          <w:szCs w:val="20"/>
        </w:rPr>
        <w:t>Zakres  przedmiotu zamówienia:</w:t>
      </w:r>
    </w:p>
    <w:p w14:paraId="4745067C" w14:textId="3E169133" w:rsidR="00FD31E9" w:rsidRPr="0055036C" w:rsidRDefault="00FD31E9" w:rsidP="0055036C">
      <w:pPr>
        <w:spacing w:after="0" w:line="240" w:lineRule="auto"/>
        <w:rPr>
          <w:rFonts w:asciiTheme="majorHAnsi" w:hAnsiTheme="majorHAnsi" w:cstheme="majorHAnsi"/>
          <w:color w:val="262626" w:themeColor="text1" w:themeTint="D9"/>
          <w:sz w:val="20"/>
          <w:szCs w:val="20"/>
        </w:rPr>
      </w:pPr>
    </w:p>
    <w:p w14:paraId="5D8C4555" w14:textId="63CD03D8" w:rsidR="00B56AE0" w:rsidRDefault="000D7FEF" w:rsidP="000D7FEF">
      <w:pPr>
        <w:suppressAutoHyphens/>
        <w:spacing w:after="0" w:line="240" w:lineRule="auto"/>
        <w:jc w:val="both"/>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xml:space="preserve">1.3.1/ </w:t>
      </w:r>
      <w:r w:rsidR="00B56AE0" w:rsidRPr="00B56AE0">
        <w:rPr>
          <w:rFonts w:ascii="Calibri Light" w:hAnsi="Calibri Light" w:cs="Calibri Light"/>
          <w:color w:val="262626" w:themeColor="text1" w:themeTint="D9"/>
          <w:sz w:val="20"/>
          <w:szCs w:val="20"/>
        </w:rPr>
        <w:t xml:space="preserve">Przedmiotem niniejszego zamówienia jest przebudowa pomieszczeń administracyjno-biurowych na I piętrze budynku </w:t>
      </w:r>
      <w:r w:rsidR="00B56AE0">
        <w:rPr>
          <w:rFonts w:ascii="Calibri Light" w:hAnsi="Calibri Light" w:cs="Calibri Light"/>
          <w:color w:val="262626" w:themeColor="text1" w:themeTint="D9"/>
          <w:sz w:val="20"/>
          <w:szCs w:val="20"/>
        </w:rPr>
        <w:br/>
      </w:r>
      <w:r w:rsidR="00B56AE0" w:rsidRPr="00B56AE0">
        <w:rPr>
          <w:rFonts w:ascii="Calibri Light" w:hAnsi="Calibri Light" w:cs="Calibri Light"/>
          <w:color w:val="262626" w:themeColor="text1" w:themeTint="D9"/>
          <w:sz w:val="20"/>
          <w:szCs w:val="20"/>
        </w:rPr>
        <w:t xml:space="preserve">na potrzeby stworzenia dodatkowego oddziału żłobkowego oraz dodatkowych pomieszczeń socjalnych i administracyjnych, a także remont części istniejących pomieszczeń w budynku żłobka miejskiego nr 1, zlokalizowanego na działce o nr ew. 68/3 obr. 23 przy ul. Hubala 3 w Pruszkowie. </w:t>
      </w:r>
    </w:p>
    <w:p w14:paraId="7738CDF7" w14:textId="77777777" w:rsidR="00B56AE0" w:rsidRPr="00B56AE0" w:rsidRDefault="00B56AE0" w:rsidP="00B56AE0">
      <w:pPr>
        <w:suppressAutoHyphens/>
        <w:spacing w:after="0" w:line="240" w:lineRule="auto"/>
        <w:ind w:left="284"/>
        <w:jc w:val="both"/>
        <w:rPr>
          <w:rFonts w:ascii="Calibri Light" w:hAnsi="Calibri Light" w:cs="Calibri Light"/>
          <w:color w:val="262626" w:themeColor="text1" w:themeTint="D9"/>
          <w:sz w:val="20"/>
          <w:szCs w:val="20"/>
        </w:rPr>
      </w:pPr>
    </w:p>
    <w:p w14:paraId="694CC46A" w14:textId="544E7E79" w:rsidR="00B56AE0" w:rsidRPr="00B56AE0" w:rsidRDefault="000D7FEF" w:rsidP="00B56AE0">
      <w:pPr>
        <w:spacing w:after="0" w:line="240" w:lineRule="auto"/>
        <w:jc w:val="both"/>
        <w:rPr>
          <w:rFonts w:ascii="Calibri Light" w:hAnsi="Calibri Light" w:cs="Calibri Light"/>
          <w:color w:val="262626" w:themeColor="text1" w:themeTint="D9"/>
          <w:sz w:val="20"/>
          <w:szCs w:val="20"/>
        </w:rPr>
      </w:pPr>
      <w:r>
        <w:rPr>
          <w:rFonts w:ascii="Calibri Light" w:hAnsi="Calibri Light" w:cs="Calibri Light"/>
          <w:color w:val="262626" w:themeColor="text1" w:themeTint="D9"/>
          <w:sz w:val="20"/>
          <w:szCs w:val="20"/>
        </w:rPr>
        <w:t xml:space="preserve">1.3.2/ </w:t>
      </w:r>
      <w:r w:rsidR="00B56AE0" w:rsidRPr="00B56AE0">
        <w:rPr>
          <w:rFonts w:ascii="Calibri Light" w:hAnsi="Calibri Light" w:cs="Calibri Light"/>
          <w:color w:val="262626" w:themeColor="text1" w:themeTint="D9"/>
          <w:sz w:val="20"/>
          <w:szCs w:val="20"/>
        </w:rPr>
        <w:t>W zakres zamówienia wchodzi m.in.:</w:t>
      </w:r>
    </w:p>
    <w:p w14:paraId="4117FDFC" w14:textId="77777777" w:rsidR="00B56AE0" w:rsidRPr="00B56AE0" w:rsidRDefault="00B56AE0" w:rsidP="00B56AE0">
      <w:pPr>
        <w:spacing w:after="0" w:line="240" w:lineRule="auto"/>
        <w:jc w:val="both"/>
        <w:rPr>
          <w:rFonts w:ascii="Calibri Light" w:hAnsi="Calibri Light"/>
          <w:bCs/>
          <w:color w:val="262626" w:themeColor="text1" w:themeTint="D9"/>
          <w:sz w:val="20"/>
          <w:szCs w:val="20"/>
          <w:lang w:eastAsia="en-US"/>
        </w:rPr>
      </w:pPr>
    </w:p>
    <w:p w14:paraId="50778077"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bookmarkStart w:id="7" w:name="_Hlk148957797"/>
      <w:r w:rsidRPr="00B56AE0">
        <w:rPr>
          <w:rFonts w:ascii="Calibri Light" w:hAnsi="Calibri Light"/>
          <w:bCs/>
          <w:color w:val="262626" w:themeColor="text1" w:themeTint="D9"/>
          <w:sz w:val="20"/>
          <w:szCs w:val="20"/>
          <w:lang w:eastAsia="en-US"/>
        </w:rPr>
        <w:t>przebudowa pomieszczeń w budynku żłobka na potrzeby stworzenia dodatkowego oddziału żłobkowego oraz dodatkowych pomieszczeń socjalnych i administracyjnych, a także remont istniejących pomieszczeń,</w:t>
      </w:r>
    </w:p>
    <w:p w14:paraId="13883FDB"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klap oddymiających na dachu,</w:t>
      </w:r>
    </w:p>
    <w:p w14:paraId="6D067A3D"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obudowanie klatek schodowych w klasie odporności ogniowej EI30 wraz z wyposażeniem w urządzenia do usuwania dymu,</w:t>
      </w:r>
    </w:p>
    <w:p w14:paraId="2C8C7384"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wymiana dźwigów wewnętrznych – kuchennego i towarowego,</w:t>
      </w:r>
    </w:p>
    <w:p w14:paraId="23386473"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dostawa i montaż pieca konwekcyjno-parowego gazowego,</w:t>
      </w:r>
    </w:p>
    <w:p w14:paraId="45724CEB"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budowa podestu zewnętrznego i fragmentu chodnika, </w:t>
      </w:r>
    </w:p>
    <w:p w14:paraId="4CFDB59A"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wymiana izolacji termicznej na fragmencie ściany zewnętrznej, </w:t>
      </w:r>
    </w:p>
    <w:p w14:paraId="3C2CB3CE"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instalacji elektrycznych:</w:t>
      </w:r>
    </w:p>
    <w:p w14:paraId="19FABE07"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instalacja wewnętrzna oświetlenia ogólnego i gniazd wtyczkowych</w:t>
      </w:r>
    </w:p>
    <w:p w14:paraId="4358E45D"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instalacja wewnętrzna oświetlenia ewakuacyjnego </w:t>
      </w:r>
    </w:p>
    <w:p w14:paraId="443DAB1D"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instalacja przeciwprzepięciowa </w:t>
      </w:r>
    </w:p>
    <w:p w14:paraId="0CDA3D86"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instalacja wewnętrzna siły</w:t>
      </w:r>
    </w:p>
    <w:p w14:paraId="2B76E3D2" w14:textId="77777777" w:rsidR="00B56AE0" w:rsidRPr="00B56AE0" w:rsidRDefault="00B56AE0" w:rsidP="00B56AE0">
      <w:pPr>
        <w:numPr>
          <w:ilvl w:val="1"/>
          <w:numId w:val="15"/>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ochrony przeciwporażeniowej i połączeń wyrównawczych</w:t>
      </w:r>
    </w:p>
    <w:p w14:paraId="0B0EB43A"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instalacji teletechnicznej,</w:t>
      </w:r>
    </w:p>
    <w:p w14:paraId="4E24CCBE"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instalacji domofonowej,</w:t>
      </w:r>
    </w:p>
    <w:p w14:paraId="74CF6D49"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instalacji systemu sygnalizacji pożaru oraz oddymiania,</w:t>
      </w:r>
    </w:p>
    <w:p w14:paraId="54A088AC"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lastRenderedPageBreak/>
        <w:t>wykonanie instalacji wody zimnej, ciepłej i przeciwpożarowej oraz kanalizacji sanitarnej,</w:t>
      </w:r>
    </w:p>
    <w:p w14:paraId="2DA811C4"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wyposażenie budynku żłobka zgodnie z projektem aranżacji wnętrz, wyposażenie to powinno posiadać atesty, certyfikaty, certyfikat wydany przez jednostkę certyfikującą na meble dla dzieci w salach zajęć, świadectwa jakości, deklaracje zgodności obowiązujące na terenie UE i spełniać wymagania wynikające z obowiązujących przepisów prawa oraz być  zgodne z obowiązującymi normami oraz posiadać niezbędne instrukcje i materiały dotyczące użytkowania w języku polskim.</w:t>
      </w:r>
    </w:p>
    <w:p w14:paraId="23BE5988"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wyposażenie budynku żłobka zgodnie z instrukcją bezpieczeństwa pożarowego,</w:t>
      </w:r>
    </w:p>
    <w:p w14:paraId="587D7B44"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uporządkowanie i zagospodarowanie terenu po skończeniu inwestycji,</w:t>
      </w:r>
    </w:p>
    <w:p w14:paraId="60EEB6C5"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Wykonywanie i pokrycie kosztów wszelkich przeglądów oraz serwisów zamontowanych wszystkich urządzeń oraz systemów, wraz z wymianą elementów eksploatacyjnych, w celu utrzymania warunków gwarancji wynikających z kart gwarancyjnych oraz dokumentacji techniczno-ruchowych tych urządzeń oraz systemów, w tym - choć nie wyłącznie - przeprowadzania badań UDT zamontowanych urządzeń, konserwacji urządzeń dźwigowych, przeprowadzania badań wydajności hydrantów, </w:t>
      </w:r>
    </w:p>
    <w:p w14:paraId="40E67FF4" w14:textId="77777777" w:rsidR="00B56AE0" w:rsidRPr="00B56AE0" w:rsidRDefault="00B56AE0" w:rsidP="00B56AE0">
      <w:pPr>
        <w:numPr>
          <w:ilvl w:val="0"/>
          <w:numId w:val="14"/>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Wykonanie tablicy informacyjnej o wymiarach 120x60 cm z płyty kompozytowej, tworzywa sztucznego pleksi lub PCV o grubości minimum 3 mm o treści wg. załącznika nr 1 do umowy.</w:t>
      </w:r>
    </w:p>
    <w:p w14:paraId="69F37241" w14:textId="77777777" w:rsidR="000D7FEF" w:rsidRDefault="000D7FEF" w:rsidP="000D7FEF">
      <w:pPr>
        <w:suppressAutoHyphens/>
        <w:spacing w:after="0" w:line="240" w:lineRule="auto"/>
        <w:jc w:val="both"/>
        <w:rPr>
          <w:rFonts w:ascii="Calibri Light" w:hAnsi="Calibri Light"/>
          <w:bCs/>
          <w:color w:val="262626" w:themeColor="text1" w:themeTint="D9"/>
          <w:sz w:val="20"/>
          <w:szCs w:val="20"/>
          <w:lang w:eastAsia="en-US"/>
        </w:rPr>
      </w:pPr>
    </w:p>
    <w:p w14:paraId="65C78C0E" w14:textId="01CC4E44" w:rsidR="00B56AE0" w:rsidRPr="00B56AE0" w:rsidRDefault="000D7FEF" w:rsidP="000D7FEF">
      <w:pPr>
        <w:suppressAutoHyphens/>
        <w:spacing w:after="0" w:line="240" w:lineRule="auto"/>
        <w:jc w:val="both"/>
        <w:rPr>
          <w:rFonts w:ascii="Calibri Light" w:hAnsi="Calibri Light"/>
          <w:bCs/>
          <w:color w:val="262626" w:themeColor="text1" w:themeTint="D9"/>
          <w:sz w:val="20"/>
          <w:szCs w:val="20"/>
          <w:lang w:eastAsia="en-US"/>
        </w:rPr>
      </w:pPr>
      <w:r>
        <w:rPr>
          <w:rFonts w:ascii="Calibri Light" w:hAnsi="Calibri Light"/>
          <w:bCs/>
          <w:color w:val="262626" w:themeColor="text1" w:themeTint="D9"/>
          <w:sz w:val="20"/>
          <w:szCs w:val="20"/>
          <w:lang w:eastAsia="en-US"/>
        </w:rPr>
        <w:t xml:space="preserve">1.3.3/ </w:t>
      </w:r>
      <w:r w:rsidR="00B56AE0" w:rsidRPr="00B56AE0">
        <w:rPr>
          <w:rFonts w:ascii="Calibri Light" w:hAnsi="Calibri Light"/>
          <w:bCs/>
          <w:color w:val="262626" w:themeColor="text1" w:themeTint="D9"/>
          <w:sz w:val="20"/>
          <w:szCs w:val="20"/>
          <w:lang w:eastAsia="en-US"/>
        </w:rPr>
        <w:t>Realizacja przedmiotu umowy odbywać się będzie w okresie wakacyjnym, w związku z tym Wykonawca zobowiązany jest prowadzić roboty budowlane wraz z wyposażeniem tylko w okresie od 01.07-26.08.2024r. oraz powinien przewidzieć:</w:t>
      </w:r>
    </w:p>
    <w:p w14:paraId="3354DBD0" w14:textId="77777777" w:rsidR="00B56AE0" w:rsidRPr="00B56AE0" w:rsidRDefault="00B56AE0" w:rsidP="00B56AE0">
      <w:pPr>
        <w:numPr>
          <w:ilvl w:val="0"/>
          <w:numId w:val="20"/>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prowadzenie prac budowlanych w  wydłużonym czasie pracy oraz przewidzieć zmianowy system pracy,</w:t>
      </w:r>
    </w:p>
    <w:p w14:paraId="59819586" w14:textId="1EBC34DA" w:rsidR="00B56AE0" w:rsidRPr="00B56AE0" w:rsidRDefault="00B56AE0" w:rsidP="00B56AE0">
      <w:pPr>
        <w:numPr>
          <w:ilvl w:val="0"/>
          <w:numId w:val="20"/>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 xml:space="preserve">że prace </w:t>
      </w:r>
      <w:r w:rsidR="006767F5">
        <w:rPr>
          <w:rFonts w:ascii="Calibri Light" w:hAnsi="Calibri Light"/>
          <w:bCs/>
          <w:color w:val="262626" w:themeColor="text1" w:themeTint="D9"/>
          <w:sz w:val="20"/>
          <w:szCs w:val="20"/>
          <w:lang w:eastAsia="en-US"/>
        </w:rPr>
        <w:t>powinny być w związku z dotrzymaniem terminu</w:t>
      </w:r>
      <w:r w:rsidRPr="00B56AE0">
        <w:rPr>
          <w:rFonts w:ascii="Calibri Light" w:hAnsi="Calibri Light"/>
          <w:bCs/>
          <w:color w:val="262626" w:themeColor="text1" w:themeTint="D9"/>
          <w:sz w:val="20"/>
          <w:szCs w:val="20"/>
          <w:lang w:eastAsia="en-US"/>
        </w:rPr>
        <w:t xml:space="preserve"> być wykonywane przez 7 dni w tygodniu, </w:t>
      </w:r>
    </w:p>
    <w:p w14:paraId="5B522326" w14:textId="77777777" w:rsidR="00B56AE0" w:rsidRPr="00B56AE0" w:rsidRDefault="00B56AE0" w:rsidP="00B56AE0">
      <w:pPr>
        <w:numPr>
          <w:ilvl w:val="0"/>
          <w:numId w:val="20"/>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zabezpieczenie przed zniszczeniem mienia Zamawiającego znajdującego się w  pomieszczeniach; każdorazowo  po  zakończeniu  robót Wykonawca  zobowiązany  jest  do przywrócenia porządku w pomieszczeniach remontowanych oraz nieobjętych remontem,</w:t>
      </w:r>
    </w:p>
    <w:p w14:paraId="791B511A" w14:textId="77777777" w:rsidR="00B56AE0" w:rsidRDefault="00B56AE0" w:rsidP="00B56AE0">
      <w:pPr>
        <w:numPr>
          <w:ilvl w:val="0"/>
          <w:numId w:val="20"/>
        </w:numPr>
        <w:suppressAutoHyphens/>
        <w:spacing w:after="0" w:line="240" w:lineRule="auto"/>
        <w:jc w:val="both"/>
        <w:rPr>
          <w:rFonts w:ascii="Calibri Light" w:hAnsi="Calibri Light"/>
          <w:bCs/>
          <w:color w:val="262626" w:themeColor="text1" w:themeTint="D9"/>
          <w:sz w:val="20"/>
          <w:szCs w:val="20"/>
          <w:lang w:eastAsia="en-US"/>
        </w:rPr>
      </w:pPr>
      <w:r w:rsidRPr="00B56AE0">
        <w:rPr>
          <w:rFonts w:ascii="Calibri Light" w:hAnsi="Calibri Light"/>
          <w:bCs/>
          <w:color w:val="262626" w:themeColor="text1" w:themeTint="D9"/>
          <w:sz w:val="20"/>
          <w:szCs w:val="20"/>
          <w:lang w:eastAsia="en-US"/>
        </w:rPr>
        <w:t>na bieżąco informować Zamawiającego o stanie realizacji prac.</w:t>
      </w:r>
    </w:p>
    <w:p w14:paraId="69849E2E" w14:textId="77777777" w:rsidR="000D7FEF" w:rsidRPr="00B56AE0" w:rsidRDefault="000D7FEF" w:rsidP="000D7FEF">
      <w:pPr>
        <w:suppressAutoHyphens/>
        <w:spacing w:after="0" w:line="240" w:lineRule="auto"/>
        <w:ind w:left="720"/>
        <w:jc w:val="both"/>
        <w:rPr>
          <w:rFonts w:ascii="Calibri Light" w:hAnsi="Calibri Light"/>
          <w:bCs/>
          <w:color w:val="262626" w:themeColor="text1" w:themeTint="D9"/>
          <w:sz w:val="20"/>
          <w:szCs w:val="20"/>
          <w:lang w:eastAsia="en-US"/>
        </w:rPr>
      </w:pPr>
    </w:p>
    <w:p w14:paraId="28034CA8" w14:textId="49FF3F97" w:rsidR="00B56AE0" w:rsidRDefault="000D7FEF" w:rsidP="00B56AE0">
      <w:pPr>
        <w:spacing w:after="0" w:line="240" w:lineRule="auto"/>
        <w:ind w:left="284" w:hanging="284"/>
        <w:jc w:val="both"/>
        <w:rPr>
          <w:rFonts w:ascii="Calibri Light" w:hAnsi="Calibri Light"/>
          <w:bCs/>
          <w:color w:val="262626" w:themeColor="text1" w:themeTint="D9"/>
          <w:sz w:val="20"/>
          <w:szCs w:val="20"/>
          <w:lang w:eastAsia="en-US"/>
        </w:rPr>
      </w:pPr>
      <w:r>
        <w:rPr>
          <w:rFonts w:ascii="Calibri Light" w:hAnsi="Calibri Light"/>
          <w:bCs/>
          <w:color w:val="262626" w:themeColor="text1" w:themeTint="D9"/>
          <w:sz w:val="20"/>
          <w:szCs w:val="20"/>
          <w:lang w:eastAsia="en-US"/>
        </w:rPr>
        <w:t xml:space="preserve">1.3.4/ </w:t>
      </w:r>
      <w:r w:rsidR="00B56AE0" w:rsidRPr="00B56AE0">
        <w:rPr>
          <w:rFonts w:ascii="Calibri Light" w:hAnsi="Calibri Light"/>
          <w:bCs/>
          <w:color w:val="262626" w:themeColor="text1" w:themeTint="D9"/>
          <w:sz w:val="20"/>
          <w:szCs w:val="20"/>
          <w:lang w:eastAsia="en-US"/>
        </w:rPr>
        <w:t>Prace związane z realizacją Przedmiotu Umowy należy wykonywać zgodnie z przekazaną przez Zamawiającego dokumentacją projektową, obowiązującymi normami i przepisami prawa, zasadami wiedzy technicznej i sztuki budowlanej, uzgodnieniami dokonanymi w trakcie realizacji robót z Nadzorem Inwestorskim i Zamawiającym, należytą starannością oraz pod kierownictwem osób posiadających odpowiednie uprawnienia i kwalifikacje.</w:t>
      </w:r>
    </w:p>
    <w:p w14:paraId="33D22836" w14:textId="77777777" w:rsidR="00843BB0" w:rsidRPr="00B56AE0" w:rsidRDefault="00843BB0" w:rsidP="00B56AE0">
      <w:pPr>
        <w:spacing w:after="0" w:line="240" w:lineRule="auto"/>
        <w:ind w:left="284" w:hanging="284"/>
        <w:jc w:val="both"/>
        <w:rPr>
          <w:rFonts w:ascii="Calibri Light" w:hAnsi="Calibri Light"/>
          <w:bCs/>
          <w:color w:val="262626" w:themeColor="text1" w:themeTint="D9"/>
          <w:sz w:val="20"/>
          <w:szCs w:val="20"/>
          <w:lang w:eastAsia="en-US"/>
        </w:rPr>
      </w:pPr>
    </w:p>
    <w:p w14:paraId="2650C7D4" w14:textId="33489CCE" w:rsidR="00B56AE0" w:rsidRDefault="000D7FEF" w:rsidP="00B56AE0">
      <w:pPr>
        <w:spacing w:after="0" w:line="240" w:lineRule="auto"/>
        <w:ind w:left="284" w:hanging="284"/>
        <w:jc w:val="both"/>
        <w:rPr>
          <w:rFonts w:ascii="Calibri Light" w:hAnsi="Calibri Light"/>
          <w:bCs/>
          <w:color w:val="262626" w:themeColor="text1" w:themeTint="D9"/>
          <w:sz w:val="20"/>
          <w:szCs w:val="20"/>
          <w:lang w:eastAsia="en-US"/>
        </w:rPr>
      </w:pPr>
      <w:r>
        <w:rPr>
          <w:rFonts w:ascii="Calibri Light" w:hAnsi="Calibri Light"/>
          <w:bCs/>
          <w:color w:val="262626" w:themeColor="text1" w:themeTint="D9"/>
          <w:sz w:val="20"/>
          <w:szCs w:val="20"/>
          <w:lang w:eastAsia="en-US"/>
        </w:rPr>
        <w:t xml:space="preserve">1.3.5/ </w:t>
      </w:r>
      <w:r w:rsidR="00B56AE0" w:rsidRPr="00B56AE0">
        <w:rPr>
          <w:rFonts w:ascii="Calibri Light" w:hAnsi="Calibri Light"/>
          <w:bCs/>
          <w:color w:val="262626" w:themeColor="text1" w:themeTint="D9"/>
          <w:sz w:val="20"/>
          <w:szCs w:val="20"/>
          <w:lang w:eastAsia="en-US"/>
        </w:rPr>
        <w:t>Zamawiający udzieli Wykonawcy, na jego pisemny wniosek, wszelkich pełnomocnictw niezbędnych do realizacji Zadania Inwestycyjnego.</w:t>
      </w:r>
    </w:p>
    <w:p w14:paraId="3D05D8C4" w14:textId="77777777" w:rsidR="00843BB0" w:rsidRPr="00B56AE0" w:rsidRDefault="00843BB0" w:rsidP="00B56AE0">
      <w:pPr>
        <w:spacing w:after="0" w:line="240" w:lineRule="auto"/>
        <w:ind w:left="284" w:hanging="284"/>
        <w:jc w:val="both"/>
        <w:rPr>
          <w:rFonts w:ascii="Calibri Light" w:hAnsi="Calibri Light"/>
          <w:b/>
          <w:bCs/>
          <w:color w:val="262626" w:themeColor="text1" w:themeTint="D9"/>
          <w:sz w:val="20"/>
          <w:szCs w:val="20"/>
          <w:lang w:eastAsia="en-US"/>
        </w:rPr>
      </w:pPr>
    </w:p>
    <w:bookmarkEnd w:id="7"/>
    <w:p w14:paraId="040EE284" w14:textId="6DC86FBA" w:rsidR="00B56AE0" w:rsidRDefault="000D7FEF" w:rsidP="00156E67">
      <w:pPr>
        <w:shd w:val="clear" w:color="auto" w:fill="F2F2F2" w:themeFill="background1" w:themeFillShade="F2"/>
        <w:spacing w:after="0" w:line="240" w:lineRule="auto"/>
        <w:ind w:left="284" w:hanging="284"/>
        <w:jc w:val="both"/>
        <w:rPr>
          <w:rFonts w:ascii="Calibri Light" w:hAnsi="Calibri Light"/>
          <w:b/>
          <w:bCs/>
          <w:color w:val="262626" w:themeColor="text1" w:themeTint="D9"/>
          <w:sz w:val="20"/>
          <w:szCs w:val="20"/>
          <w:lang w:eastAsia="en-US"/>
        </w:rPr>
      </w:pPr>
      <w:r>
        <w:rPr>
          <w:rFonts w:ascii="Calibri Light" w:hAnsi="Calibri Light"/>
          <w:b/>
          <w:bCs/>
          <w:color w:val="262626" w:themeColor="text1" w:themeTint="D9"/>
          <w:sz w:val="20"/>
          <w:szCs w:val="20"/>
          <w:lang w:eastAsia="en-US"/>
        </w:rPr>
        <w:t xml:space="preserve">1.3.6/ </w:t>
      </w:r>
      <w:r w:rsidR="00B56AE0" w:rsidRPr="00B56AE0">
        <w:rPr>
          <w:rFonts w:ascii="Calibri Light" w:hAnsi="Calibri Light"/>
          <w:b/>
          <w:bCs/>
          <w:color w:val="262626" w:themeColor="text1" w:themeTint="D9"/>
          <w:sz w:val="20"/>
          <w:szCs w:val="20"/>
          <w:lang w:eastAsia="en-US"/>
        </w:rPr>
        <w:t xml:space="preserve">W okresie realizacji zamówienia </w:t>
      </w:r>
      <w:r w:rsidR="006767F5">
        <w:rPr>
          <w:rFonts w:ascii="Calibri Light" w:hAnsi="Calibri Light"/>
          <w:b/>
          <w:bCs/>
          <w:color w:val="262626" w:themeColor="text1" w:themeTint="D9"/>
          <w:sz w:val="20"/>
          <w:szCs w:val="20"/>
          <w:lang w:eastAsia="en-US"/>
        </w:rPr>
        <w:t xml:space="preserve">planowane jest </w:t>
      </w:r>
      <w:r w:rsidR="00B56AE0" w:rsidRPr="00B56AE0">
        <w:rPr>
          <w:rFonts w:ascii="Calibri Light" w:hAnsi="Calibri Light"/>
          <w:b/>
          <w:bCs/>
          <w:color w:val="262626" w:themeColor="text1" w:themeTint="D9"/>
          <w:sz w:val="20"/>
          <w:szCs w:val="20"/>
          <w:lang w:eastAsia="en-US"/>
        </w:rPr>
        <w:t>prowadz</w:t>
      </w:r>
      <w:r w:rsidR="00156E67">
        <w:rPr>
          <w:rFonts w:ascii="Calibri Light" w:hAnsi="Calibri Light"/>
          <w:b/>
          <w:bCs/>
          <w:color w:val="262626" w:themeColor="text1" w:themeTint="D9"/>
          <w:sz w:val="20"/>
          <w:szCs w:val="20"/>
          <w:lang w:eastAsia="en-US"/>
        </w:rPr>
        <w:t>enie</w:t>
      </w:r>
      <w:r w:rsidR="00B56AE0" w:rsidRPr="00B56AE0">
        <w:rPr>
          <w:rFonts w:ascii="Calibri Light" w:hAnsi="Calibri Light"/>
          <w:b/>
          <w:bCs/>
          <w:color w:val="262626" w:themeColor="text1" w:themeTint="D9"/>
          <w:sz w:val="20"/>
          <w:szCs w:val="20"/>
          <w:lang w:eastAsia="en-US"/>
        </w:rPr>
        <w:t xml:space="preserve"> przebudow</w:t>
      </w:r>
      <w:r w:rsidR="00156E67">
        <w:rPr>
          <w:rFonts w:ascii="Calibri Light" w:hAnsi="Calibri Light"/>
          <w:b/>
          <w:bCs/>
          <w:color w:val="262626" w:themeColor="text1" w:themeTint="D9"/>
          <w:sz w:val="20"/>
          <w:szCs w:val="20"/>
          <w:lang w:eastAsia="en-US"/>
        </w:rPr>
        <w:t>y</w:t>
      </w:r>
      <w:r w:rsidR="00B56AE0" w:rsidRPr="00B56AE0">
        <w:rPr>
          <w:rFonts w:ascii="Calibri Light" w:hAnsi="Calibri Light"/>
          <w:b/>
          <w:bCs/>
          <w:color w:val="262626" w:themeColor="text1" w:themeTint="D9"/>
          <w:sz w:val="20"/>
          <w:szCs w:val="20"/>
          <w:lang w:eastAsia="en-US"/>
        </w:rPr>
        <w:t xml:space="preserve"> ulicy Hubala. Szczegółowy zakres przebudowy dostępny jest na stronie BIP Urzędu Miasta Pruszkowa. Wykonawca zobowiązany jest uzgodnić warunki dojazdu do Żłobka nr 1 z Wykonawcą przebudowy ul. Hubala. Wykonawca mając wiedzę o</w:t>
      </w:r>
      <w:r w:rsidR="006767F5">
        <w:rPr>
          <w:rFonts w:ascii="Calibri Light" w:hAnsi="Calibri Light"/>
          <w:b/>
          <w:bCs/>
          <w:color w:val="262626" w:themeColor="text1" w:themeTint="D9"/>
          <w:sz w:val="20"/>
          <w:szCs w:val="20"/>
          <w:lang w:eastAsia="en-US"/>
        </w:rPr>
        <w:t xml:space="preserve"> planowaniu </w:t>
      </w:r>
      <w:r w:rsidR="00B56AE0" w:rsidRPr="00B56AE0">
        <w:rPr>
          <w:rFonts w:ascii="Calibri Light" w:hAnsi="Calibri Light"/>
          <w:b/>
          <w:bCs/>
          <w:color w:val="262626" w:themeColor="text1" w:themeTint="D9"/>
          <w:sz w:val="20"/>
          <w:szCs w:val="20"/>
          <w:lang w:eastAsia="en-US"/>
        </w:rPr>
        <w:t xml:space="preserve"> przebudow</w:t>
      </w:r>
      <w:r w:rsidR="006767F5">
        <w:rPr>
          <w:rFonts w:ascii="Calibri Light" w:hAnsi="Calibri Light"/>
          <w:b/>
          <w:bCs/>
          <w:color w:val="262626" w:themeColor="text1" w:themeTint="D9"/>
          <w:sz w:val="20"/>
          <w:szCs w:val="20"/>
          <w:lang w:eastAsia="en-US"/>
        </w:rPr>
        <w:t>y</w:t>
      </w:r>
      <w:r w:rsidR="00B56AE0" w:rsidRPr="00B56AE0">
        <w:rPr>
          <w:rFonts w:ascii="Calibri Light" w:hAnsi="Calibri Light"/>
          <w:b/>
          <w:bCs/>
          <w:color w:val="262626" w:themeColor="text1" w:themeTint="D9"/>
          <w:sz w:val="20"/>
          <w:szCs w:val="20"/>
          <w:lang w:eastAsia="en-US"/>
        </w:rPr>
        <w:t xml:space="preserve"> ulicy i o jej zakresie rzeczowym, nie może powoływać się na ewentualne opóźnienia w realizacji Przedmiotu Umowy w związku z tym faktem.</w:t>
      </w:r>
    </w:p>
    <w:p w14:paraId="54B4272A" w14:textId="77777777" w:rsidR="00D63D02" w:rsidRPr="0055036C" w:rsidRDefault="00D63D02" w:rsidP="0055036C">
      <w:pPr>
        <w:spacing w:after="0" w:line="240" w:lineRule="auto"/>
        <w:ind w:left="284" w:hanging="284"/>
        <w:jc w:val="both"/>
        <w:rPr>
          <w:rFonts w:asciiTheme="majorHAnsi" w:hAnsiTheme="majorHAnsi" w:cstheme="majorHAnsi"/>
          <w:b/>
          <w:bCs/>
          <w:color w:val="262626" w:themeColor="text1" w:themeTint="D9"/>
          <w:sz w:val="20"/>
          <w:szCs w:val="20"/>
        </w:rPr>
      </w:pPr>
    </w:p>
    <w:p w14:paraId="7DB04D93" w14:textId="77777777" w:rsidR="00D63D02" w:rsidRPr="006C42D2" w:rsidRDefault="00D63D02" w:rsidP="00D63D02">
      <w:pPr>
        <w:pStyle w:val="v1msonormal"/>
        <w:shd w:val="clear" w:color="auto" w:fill="F2F2F2" w:themeFill="background1" w:themeFillShade="F2"/>
        <w:spacing w:before="0" w:beforeAutospacing="0" w:after="0" w:afterAutospacing="0"/>
        <w:ind w:left="284" w:hanging="284"/>
        <w:jc w:val="both"/>
        <w:rPr>
          <w:rFonts w:asciiTheme="majorHAnsi" w:hAnsiTheme="majorHAnsi" w:cstheme="majorHAnsi"/>
          <w:b/>
          <w:bCs/>
          <w:color w:val="262626" w:themeColor="text1" w:themeTint="D9"/>
          <w:sz w:val="20"/>
          <w:szCs w:val="20"/>
        </w:rPr>
      </w:pPr>
      <w:r w:rsidRPr="006C42D2">
        <w:rPr>
          <w:rFonts w:asciiTheme="majorHAnsi" w:hAnsiTheme="majorHAnsi" w:cstheme="majorHAnsi"/>
          <w:b/>
          <w:bCs/>
          <w:color w:val="262626" w:themeColor="text1" w:themeTint="D9"/>
          <w:sz w:val="20"/>
          <w:szCs w:val="20"/>
        </w:rPr>
        <w:t>Uwaga:</w:t>
      </w:r>
    </w:p>
    <w:p w14:paraId="42FE4C43" w14:textId="77777777" w:rsidR="00D63D02" w:rsidRDefault="0055036C" w:rsidP="00D63D02">
      <w:pPr>
        <w:pStyle w:val="v1msonormal"/>
        <w:shd w:val="clear" w:color="auto" w:fill="F2F2F2" w:themeFill="background1" w:themeFillShade="F2"/>
        <w:spacing w:before="0" w:beforeAutospacing="0" w:after="0" w:afterAutospacing="0"/>
        <w:ind w:left="284" w:hanging="284"/>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Załączone przez Zamawiającego przedmiary robót stanowią informację pomocniczą przy kalkulowaniu kosztów przez</w:t>
      </w:r>
    </w:p>
    <w:p w14:paraId="76D870DC" w14:textId="72D726F4" w:rsidR="0055036C" w:rsidRPr="0055036C" w:rsidRDefault="0055036C" w:rsidP="00D63D02">
      <w:pPr>
        <w:pStyle w:val="v1msonormal"/>
        <w:shd w:val="clear" w:color="auto" w:fill="F2F2F2" w:themeFill="background1" w:themeFillShade="F2"/>
        <w:spacing w:before="0" w:beforeAutospacing="0" w:after="0" w:afterAutospacing="0"/>
        <w:ind w:left="284" w:hanging="284"/>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 xml:space="preserve">Wykonawcę. Ofertę należy sporządzić na podstawie dokumentacji projektowej i STWiOR oraz zapisów SIWZ. </w:t>
      </w:r>
    </w:p>
    <w:p w14:paraId="06E2C130" w14:textId="77777777" w:rsidR="0055036C" w:rsidRDefault="0055036C" w:rsidP="0055036C">
      <w:pPr>
        <w:pStyle w:val="v1msonormal"/>
        <w:spacing w:before="0" w:beforeAutospacing="0" w:after="0" w:afterAutospacing="0"/>
        <w:ind w:left="284" w:hanging="284"/>
        <w:jc w:val="both"/>
        <w:rPr>
          <w:rFonts w:asciiTheme="majorHAnsi" w:hAnsiTheme="majorHAnsi" w:cstheme="majorHAnsi"/>
          <w:color w:val="262626" w:themeColor="text1" w:themeTint="D9"/>
          <w:sz w:val="20"/>
          <w:szCs w:val="20"/>
        </w:rPr>
      </w:pPr>
    </w:p>
    <w:p w14:paraId="7327EBD7" w14:textId="77777777" w:rsidR="00561E43" w:rsidRDefault="00561E43"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0322B923" w14:textId="77777777" w:rsidR="006767F5" w:rsidRDefault="006767F5"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3B1DEBD0" w14:textId="77777777" w:rsidR="006767F5" w:rsidRDefault="006767F5"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p>
    <w:p w14:paraId="3C1B0AA4" w14:textId="1E490A96" w:rsidR="00C47FDC" w:rsidRPr="00C47FDC" w:rsidRDefault="00C47FDC" w:rsidP="00C47FDC">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C47FDC">
        <w:rPr>
          <w:rFonts w:asciiTheme="majorHAnsi" w:eastAsia="Times New Roman" w:hAnsiTheme="majorHAnsi" w:cstheme="majorHAnsi"/>
          <w:b/>
          <w:sz w:val="20"/>
          <w:szCs w:val="20"/>
          <w:lang w:eastAsia="ar-SA"/>
        </w:rPr>
        <w:lastRenderedPageBreak/>
        <w:t xml:space="preserve">1.4/ </w:t>
      </w:r>
      <w:r w:rsidRPr="00C47FDC">
        <w:rPr>
          <w:rFonts w:asciiTheme="majorHAnsi" w:hAnsiTheme="majorHAnsi" w:cstheme="majorHAnsi"/>
          <w:b/>
          <w:color w:val="262626" w:themeColor="text1" w:themeTint="D9"/>
          <w:sz w:val="20"/>
          <w:szCs w:val="20"/>
        </w:rPr>
        <w:t>Szczegółowy zakres robót będących przedmiotem zamówienia określają</w:t>
      </w:r>
      <w:r w:rsidRPr="00C47FDC">
        <w:rPr>
          <w:rFonts w:asciiTheme="majorHAnsi" w:eastAsiaTheme="majorEastAsia" w:hAnsiTheme="majorHAnsi" w:cstheme="majorHAnsi"/>
          <w:b/>
          <w:sz w:val="20"/>
          <w:szCs w:val="20"/>
          <w:lang w:eastAsia="en-US"/>
        </w:rPr>
        <w:t>:</w:t>
      </w:r>
    </w:p>
    <w:p w14:paraId="7474072C" w14:textId="2315B271" w:rsidR="00C47FDC" w:rsidRPr="005302CA" w:rsidRDefault="00C47FDC" w:rsidP="00C47FDC">
      <w:pPr>
        <w:spacing w:after="0" w:line="240" w:lineRule="auto"/>
        <w:ind w:firstLine="708"/>
        <w:rPr>
          <w:rFonts w:asciiTheme="majorHAnsi" w:eastAsiaTheme="majorEastAsia" w:hAnsiTheme="majorHAnsi" w:cstheme="majorHAnsi"/>
          <w:sz w:val="20"/>
          <w:szCs w:val="20"/>
          <w:lang w:eastAsia="en-US"/>
        </w:rPr>
      </w:pPr>
      <w:r w:rsidRPr="005302CA">
        <w:rPr>
          <w:rFonts w:asciiTheme="majorHAnsi" w:eastAsiaTheme="majorEastAsia" w:hAnsiTheme="majorHAnsi" w:cstheme="majorHAnsi"/>
          <w:sz w:val="20"/>
          <w:szCs w:val="20"/>
          <w:lang w:eastAsia="en-US"/>
        </w:rPr>
        <w:t xml:space="preserve">- </w:t>
      </w:r>
      <w:r>
        <w:rPr>
          <w:rFonts w:ascii="Calibri Light" w:hAnsi="Calibri Light" w:cs="Calibri Light"/>
          <w:color w:val="333333"/>
          <w:sz w:val="20"/>
          <w:szCs w:val="20"/>
        </w:rPr>
        <w:t>dokumentacja projektowa załącznik nr 8 do SWZ</w:t>
      </w:r>
      <w:r w:rsidR="0055036C">
        <w:rPr>
          <w:rFonts w:ascii="Calibri Light" w:hAnsi="Calibri Light" w:cs="Calibri Light"/>
          <w:color w:val="333333"/>
          <w:sz w:val="20"/>
          <w:szCs w:val="20"/>
        </w:rPr>
        <w:t xml:space="preserve"> </w:t>
      </w:r>
    </w:p>
    <w:p w14:paraId="22441BC5" w14:textId="77777777" w:rsidR="00C47FDC" w:rsidRPr="00CF2238" w:rsidRDefault="00C47FDC" w:rsidP="00C47FDC">
      <w:pPr>
        <w:spacing w:after="0" w:line="240" w:lineRule="auto"/>
        <w:ind w:firstLine="708"/>
        <w:jc w:val="both"/>
        <w:rPr>
          <w:rFonts w:asciiTheme="majorHAnsi" w:eastAsiaTheme="majorEastAsia" w:hAnsiTheme="majorHAnsi" w:cstheme="majorHAnsi"/>
          <w:sz w:val="20"/>
          <w:szCs w:val="20"/>
          <w:lang w:eastAsia="en-US"/>
        </w:rPr>
      </w:pPr>
      <w:r w:rsidRPr="00CF2238">
        <w:rPr>
          <w:rFonts w:asciiTheme="majorHAnsi" w:eastAsiaTheme="majorEastAsia" w:hAnsiTheme="majorHAnsi" w:cstheme="majorHAnsi"/>
          <w:sz w:val="20"/>
          <w:szCs w:val="20"/>
          <w:lang w:eastAsia="en-US"/>
        </w:rPr>
        <w:t>- projektowane postanowienia umowy (wzór umowy)  – załącznik nr 4 do SWZ.</w:t>
      </w:r>
    </w:p>
    <w:p w14:paraId="5C47F261" w14:textId="4631EDAB" w:rsidR="00843BB0" w:rsidRPr="00843BB0" w:rsidRDefault="006C42D2" w:rsidP="00843BB0">
      <w:pPr>
        <w:widowControl w:val="0"/>
        <w:suppressAutoHyphens/>
        <w:autoSpaceDE w:val="0"/>
        <w:autoSpaceDN w:val="0"/>
        <w:adjustRightInd w:val="0"/>
        <w:spacing w:after="0" w:line="240" w:lineRule="auto"/>
        <w:ind w:left="851"/>
        <w:jc w:val="both"/>
        <w:rPr>
          <w:rFonts w:asciiTheme="majorHAnsi" w:eastAsia="Times New Roman" w:hAnsiTheme="majorHAnsi" w:cstheme="majorHAnsi"/>
          <w:color w:val="262626" w:themeColor="text1" w:themeTint="D9"/>
          <w:sz w:val="20"/>
          <w:szCs w:val="20"/>
        </w:rPr>
      </w:pPr>
      <w:r w:rsidRPr="00843BB0">
        <w:rPr>
          <w:rFonts w:asciiTheme="majorHAnsi" w:hAnsiTheme="majorHAnsi" w:cstheme="majorHAnsi"/>
          <w:color w:val="262626" w:themeColor="text1" w:themeTint="D9"/>
          <w:sz w:val="20"/>
          <w:szCs w:val="20"/>
        </w:rPr>
        <w:t xml:space="preserve">- </w:t>
      </w:r>
      <w:r w:rsidR="00843BB0" w:rsidRPr="00843BB0">
        <w:rPr>
          <w:rFonts w:asciiTheme="majorHAnsi" w:eastAsia="Times New Roman" w:hAnsiTheme="majorHAnsi" w:cstheme="majorHAnsi"/>
          <w:color w:val="262626" w:themeColor="text1" w:themeTint="D9"/>
          <w:sz w:val="20"/>
          <w:szCs w:val="20"/>
        </w:rPr>
        <w:t>decyzja Starosty Pruszkowskiego nr 1649/2023 z dnia 14.11.2023 r. zatwierdzającą projekt architektoniczno-budowlany i udzielającą pozwolenia na budowę dla Gminy Miasta Pruszków obejmującego przebudowę budynku Żłobka Miejskiego nr 1 na działce nr ew</w:t>
      </w:r>
      <w:bookmarkStart w:id="8" w:name="_Hlk148957619"/>
      <w:r w:rsidR="00843BB0" w:rsidRPr="00843BB0">
        <w:rPr>
          <w:rFonts w:asciiTheme="majorHAnsi" w:eastAsia="Times New Roman" w:hAnsiTheme="majorHAnsi" w:cstheme="majorHAnsi"/>
          <w:color w:val="262626" w:themeColor="text1" w:themeTint="D9"/>
          <w:sz w:val="20"/>
          <w:szCs w:val="20"/>
        </w:rPr>
        <w:t xml:space="preserve">. 68/3 obr. </w:t>
      </w:r>
      <w:bookmarkEnd w:id="8"/>
      <w:r w:rsidR="00843BB0" w:rsidRPr="00843BB0">
        <w:rPr>
          <w:rFonts w:asciiTheme="majorHAnsi" w:eastAsia="Times New Roman" w:hAnsiTheme="majorHAnsi" w:cstheme="majorHAnsi"/>
          <w:color w:val="262626" w:themeColor="text1" w:themeTint="D9"/>
          <w:sz w:val="20"/>
          <w:szCs w:val="20"/>
        </w:rPr>
        <w:t>23 w Pruszkowie i postanowieniem nr 2054/2023 z dnia 16.11.2023 r.,</w:t>
      </w:r>
    </w:p>
    <w:p w14:paraId="4067DB26" w14:textId="4F2A5ADD" w:rsidR="006C42D2" w:rsidRPr="00843BB0" w:rsidRDefault="006C42D2" w:rsidP="00843BB0">
      <w:pPr>
        <w:spacing w:after="0" w:line="240" w:lineRule="auto"/>
        <w:ind w:left="708"/>
        <w:rPr>
          <w:rFonts w:asciiTheme="majorHAnsi" w:hAnsiTheme="majorHAnsi" w:cstheme="majorHAnsi"/>
          <w:b/>
          <w:bCs/>
          <w:color w:val="262626" w:themeColor="text1" w:themeTint="D9"/>
          <w:sz w:val="20"/>
          <w:szCs w:val="20"/>
        </w:rPr>
      </w:pPr>
    </w:p>
    <w:p w14:paraId="7F0EC81A" w14:textId="3ED13577" w:rsidR="006D3D6A" w:rsidRPr="002A6980" w:rsidRDefault="007E6F19" w:rsidP="007F64D2">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5</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Warunki gwarancji i rękojmi za wady.  </w:t>
      </w:r>
    </w:p>
    <w:p w14:paraId="55C3940D" w14:textId="56C6B721"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a) </w:t>
      </w:r>
      <w:r w:rsidR="006D3D6A" w:rsidRPr="002A6980">
        <w:rPr>
          <w:rFonts w:asciiTheme="majorHAnsi" w:hAnsiTheme="majorHAnsi" w:cstheme="majorHAnsi"/>
          <w:sz w:val="20"/>
          <w:szCs w:val="20"/>
        </w:rPr>
        <w:t xml:space="preserve">Wykonawca zobowiązuje się do udzielenia gwarancji </w:t>
      </w:r>
      <w:r w:rsidR="00C370CD" w:rsidRPr="002A6980">
        <w:rPr>
          <w:rFonts w:ascii="Calibri Light" w:hAnsi="Calibri Light" w:cs="Calibri Light"/>
          <w:sz w:val="20"/>
          <w:szCs w:val="20"/>
        </w:rPr>
        <w:t xml:space="preserve">w rozumieniu art. 577 kodeksu cywilnego </w:t>
      </w:r>
      <w:r w:rsidR="006D3D6A" w:rsidRPr="002A6980">
        <w:rPr>
          <w:rFonts w:asciiTheme="majorHAnsi" w:hAnsiTheme="majorHAnsi" w:cstheme="majorHAnsi"/>
          <w:sz w:val="20"/>
          <w:szCs w:val="20"/>
        </w:rPr>
        <w:t>na cały zakres zamówienia.</w:t>
      </w:r>
    </w:p>
    <w:p w14:paraId="4B138792" w14:textId="77777777" w:rsidR="0085768D" w:rsidRPr="002A6980" w:rsidRDefault="0085768D" w:rsidP="00CC124D">
      <w:pPr>
        <w:spacing w:after="0" w:line="240" w:lineRule="auto"/>
        <w:jc w:val="both"/>
        <w:rPr>
          <w:rFonts w:asciiTheme="majorHAnsi" w:hAnsiTheme="majorHAnsi" w:cstheme="majorHAnsi"/>
          <w:sz w:val="20"/>
          <w:szCs w:val="20"/>
        </w:rPr>
      </w:pPr>
    </w:p>
    <w:p w14:paraId="4744C581" w14:textId="09211F9E" w:rsidR="0085768D"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b) </w:t>
      </w:r>
      <w:r w:rsidR="006D3D6A" w:rsidRPr="002A6980">
        <w:rPr>
          <w:rFonts w:asciiTheme="majorHAnsi" w:hAnsiTheme="majorHAnsi" w:cstheme="majorHAnsi"/>
          <w:sz w:val="20"/>
          <w:szCs w:val="20"/>
        </w:rPr>
        <w:t>Wykonawca udzieli Zamawiającemu gwarancji na wykonany przedmiot zamówienia i wbudowane materiały oraz zamontowane urządzenia przez wskazany przez siebie okres,</w:t>
      </w:r>
      <w:r w:rsidR="006D3D6A" w:rsidRPr="002A6980">
        <w:rPr>
          <w:rFonts w:asciiTheme="majorHAnsi" w:hAnsiTheme="majorHAnsi" w:cstheme="majorHAnsi"/>
          <w:b/>
          <w:bCs/>
          <w:sz w:val="20"/>
          <w:szCs w:val="20"/>
        </w:rPr>
        <w:t xml:space="preserve"> stanowiący kryterium oceny ofert</w:t>
      </w:r>
      <w:r w:rsidR="006D3D6A" w:rsidRPr="002A6980">
        <w:rPr>
          <w:rFonts w:asciiTheme="majorHAnsi" w:hAnsiTheme="majorHAnsi" w:cstheme="majorHAnsi"/>
          <w:sz w:val="20"/>
          <w:szCs w:val="20"/>
        </w:rPr>
        <w:t>. Okres gwarancji liczony będzie od dnia dokonania odbioru końcowego.</w:t>
      </w:r>
    </w:p>
    <w:p w14:paraId="3459BB0F" w14:textId="77777777" w:rsidR="0085768D" w:rsidRPr="002A6980" w:rsidRDefault="0085768D" w:rsidP="00CC124D">
      <w:pPr>
        <w:spacing w:after="0" w:line="240" w:lineRule="auto"/>
        <w:jc w:val="both"/>
        <w:rPr>
          <w:rFonts w:asciiTheme="majorHAnsi" w:hAnsiTheme="majorHAnsi" w:cstheme="majorHAnsi"/>
          <w:sz w:val="20"/>
          <w:szCs w:val="20"/>
        </w:rPr>
      </w:pPr>
    </w:p>
    <w:p w14:paraId="5668576F" w14:textId="62232E53" w:rsidR="00527EF3"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c) </w:t>
      </w:r>
      <w:r w:rsidR="006D3D6A" w:rsidRPr="002A6980">
        <w:rPr>
          <w:rFonts w:asciiTheme="majorHAnsi" w:hAnsiTheme="majorHAnsi" w:cstheme="majorHAnsi"/>
          <w:sz w:val="20"/>
          <w:szCs w:val="20"/>
        </w:rPr>
        <w:t>Okres udzielonej przez Wykonawcę rękojmi na wykonany przedmiot zamówienia będzie równy okresowi udzielonej przez Wykonawcę gwarancji na cały przedmiot zamówienia</w:t>
      </w:r>
      <w:r w:rsidR="00C370CD" w:rsidRPr="002A6980">
        <w:rPr>
          <w:rFonts w:asciiTheme="majorHAnsi" w:hAnsiTheme="majorHAnsi" w:cstheme="majorHAnsi"/>
          <w:sz w:val="20"/>
          <w:szCs w:val="20"/>
        </w:rPr>
        <w:t xml:space="preserve"> z </w:t>
      </w:r>
      <w:r w:rsidR="00F40BF7">
        <w:rPr>
          <w:rFonts w:asciiTheme="majorHAnsi" w:hAnsiTheme="majorHAnsi" w:cstheme="majorHAnsi"/>
          <w:sz w:val="20"/>
          <w:szCs w:val="20"/>
        </w:rPr>
        <w:t>zastrzeżeniem</w:t>
      </w:r>
      <w:r w:rsidR="00C370CD" w:rsidRPr="002A6980">
        <w:rPr>
          <w:rFonts w:asciiTheme="majorHAnsi" w:hAnsiTheme="majorHAnsi" w:cstheme="majorHAnsi"/>
          <w:sz w:val="20"/>
          <w:szCs w:val="20"/>
        </w:rPr>
        <w:t xml:space="preserve">, że okres rękojmi nie może być krótszy </w:t>
      </w:r>
      <w:bookmarkStart w:id="9" w:name="_Hlk156836788"/>
      <w:r w:rsidR="00C370CD" w:rsidRPr="002A6980">
        <w:rPr>
          <w:rFonts w:asciiTheme="majorHAnsi" w:hAnsiTheme="majorHAnsi" w:cstheme="majorHAnsi"/>
          <w:sz w:val="20"/>
          <w:szCs w:val="20"/>
        </w:rPr>
        <w:t>niż</w:t>
      </w:r>
      <w:r w:rsidR="00527EF3">
        <w:rPr>
          <w:rFonts w:asciiTheme="majorHAnsi" w:hAnsiTheme="majorHAnsi" w:cstheme="majorHAnsi"/>
          <w:sz w:val="20"/>
          <w:szCs w:val="20"/>
        </w:rPr>
        <w:t xml:space="preserve"> okres </w:t>
      </w:r>
      <w:r w:rsidR="00D31E1F">
        <w:rPr>
          <w:rFonts w:asciiTheme="majorHAnsi" w:hAnsiTheme="majorHAnsi" w:cstheme="majorHAnsi"/>
          <w:sz w:val="20"/>
          <w:szCs w:val="20"/>
        </w:rPr>
        <w:t>wskazany w art. 568§1 kodeksu cywilnego</w:t>
      </w:r>
      <w:r w:rsidR="00527EF3">
        <w:rPr>
          <w:rFonts w:asciiTheme="majorHAnsi" w:hAnsiTheme="majorHAnsi" w:cstheme="majorHAnsi"/>
          <w:sz w:val="20"/>
          <w:szCs w:val="20"/>
        </w:rPr>
        <w:t>.</w:t>
      </w:r>
    </w:p>
    <w:bookmarkEnd w:id="9"/>
    <w:p w14:paraId="09124FFC" w14:textId="77777777" w:rsidR="0085768D" w:rsidRPr="002A6980" w:rsidRDefault="0085768D" w:rsidP="00CC124D">
      <w:pPr>
        <w:spacing w:after="0" w:line="240" w:lineRule="auto"/>
        <w:jc w:val="both"/>
        <w:rPr>
          <w:rFonts w:asciiTheme="majorHAnsi" w:hAnsiTheme="majorHAnsi" w:cstheme="majorHAnsi"/>
          <w:sz w:val="20"/>
          <w:szCs w:val="20"/>
        </w:rPr>
      </w:pPr>
    </w:p>
    <w:p w14:paraId="1E932D9F" w14:textId="77777777" w:rsidR="006D3D6A" w:rsidRPr="002A6980" w:rsidRDefault="007E6F19"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w:t>
      </w:r>
      <w:r w:rsidR="006D3D6A" w:rsidRPr="002A6980">
        <w:rPr>
          <w:rFonts w:asciiTheme="majorHAnsi" w:hAnsiTheme="majorHAnsi" w:cstheme="majorHAnsi"/>
          <w:sz w:val="20"/>
          <w:szCs w:val="20"/>
        </w:rPr>
        <w:t>W okresie rękojmi i gwarancji koszty związane z wszelkimi naprawami oraz usuwaniem usterek ponosić będzie Wykonawca.</w:t>
      </w:r>
    </w:p>
    <w:p w14:paraId="0F49F3A6" w14:textId="77777777" w:rsidR="0085768D" w:rsidRPr="002A6980" w:rsidRDefault="0085768D" w:rsidP="00CC124D">
      <w:pPr>
        <w:spacing w:after="0" w:line="240" w:lineRule="auto"/>
        <w:jc w:val="both"/>
        <w:rPr>
          <w:rFonts w:asciiTheme="majorHAnsi" w:hAnsiTheme="majorHAnsi" w:cstheme="majorHAnsi"/>
          <w:sz w:val="20"/>
          <w:szCs w:val="20"/>
        </w:rPr>
      </w:pPr>
    </w:p>
    <w:p w14:paraId="2314D457" w14:textId="44ABA4AA" w:rsidR="006D3D6A" w:rsidRPr="002A6980" w:rsidRDefault="00A9717D"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e</w:t>
      </w:r>
      <w:r w:rsidR="007E6F19" w:rsidRPr="002A6980">
        <w:rPr>
          <w:rFonts w:asciiTheme="majorHAnsi" w:hAnsiTheme="majorHAnsi" w:cstheme="majorHAnsi"/>
          <w:sz w:val="20"/>
          <w:szCs w:val="20"/>
        </w:rPr>
        <w:t xml:space="preserve">) </w:t>
      </w:r>
      <w:r w:rsidR="006D3D6A" w:rsidRPr="002A6980">
        <w:rPr>
          <w:rFonts w:asciiTheme="majorHAnsi" w:hAnsiTheme="majorHAnsi" w:cstheme="majorHAnsi"/>
          <w:sz w:val="20"/>
          <w:szCs w:val="20"/>
        </w:rPr>
        <w:t xml:space="preserve">Wykonawca zobowiązany będzie, </w:t>
      </w:r>
      <w:r w:rsidRPr="002A6980">
        <w:rPr>
          <w:rFonts w:asciiTheme="majorHAnsi" w:hAnsiTheme="majorHAnsi" w:cstheme="majorHAnsi"/>
          <w:sz w:val="20"/>
          <w:szCs w:val="20"/>
        </w:rPr>
        <w:t>na własny koszt</w:t>
      </w:r>
      <w:r w:rsidR="006D3D6A" w:rsidRPr="002A6980">
        <w:rPr>
          <w:rFonts w:asciiTheme="majorHAnsi" w:hAnsiTheme="majorHAnsi" w:cstheme="majorHAnsi"/>
          <w:sz w:val="20"/>
          <w:szCs w:val="20"/>
        </w:rPr>
        <w:t xml:space="preserve"> w okresie gwarancyjnym, do realizacji </w:t>
      </w:r>
      <w:r w:rsidR="00C370CD" w:rsidRPr="002A6980">
        <w:rPr>
          <w:rFonts w:asciiTheme="majorHAnsi" w:hAnsiTheme="majorHAnsi" w:cstheme="majorHAnsi"/>
          <w:sz w:val="20"/>
          <w:szCs w:val="20"/>
        </w:rPr>
        <w:t>niezbędnych</w:t>
      </w:r>
      <w:r w:rsidR="006D3D6A" w:rsidRPr="002A6980">
        <w:rPr>
          <w:rFonts w:asciiTheme="majorHAnsi" w:hAnsiTheme="majorHAnsi" w:cstheme="majorHAnsi"/>
          <w:sz w:val="20"/>
          <w:szCs w:val="20"/>
        </w:rPr>
        <w:t xml:space="preserve"> przeglądów gwarancyjnych zapewniających bezusterkową eksploatację urządzeń.</w:t>
      </w:r>
    </w:p>
    <w:p w14:paraId="1DE6E491" w14:textId="77777777" w:rsidR="006C42D2" w:rsidRDefault="006C42D2" w:rsidP="00CC124D">
      <w:pPr>
        <w:spacing w:after="0" w:line="240" w:lineRule="auto"/>
        <w:jc w:val="both"/>
        <w:rPr>
          <w:rFonts w:asciiTheme="majorHAnsi" w:hAnsiTheme="majorHAnsi" w:cstheme="majorHAnsi"/>
          <w:b/>
          <w:bCs/>
          <w:sz w:val="20"/>
          <w:szCs w:val="20"/>
        </w:rPr>
      </w:pPr>
    </w:p>
    <w:p w14:paraId="67B6D024" w14:textId="6B085E39" w:rsidR="006D3D6A" w:rsidRPr="002A6980" w:rsidRDefault="00E458A9" w:rsidP="00CC124D">
      <w:pPr>
        <w:spacing w:after="0" w:line="240" w:lineRule="auto"/>
        <w:jc w:val="both"/>
        <w:rPr>
          <w:rFonts w:asciiTheme="majorHAnsi" w:hAnsiTheme="majorHAnsi" w:cstheme="majorHAnsi"/>
          <w:b/>
          <w:bCs/>
          <w:sz w:val="20"/>
          <w:szCs w:val="20"/>
        </w:rPr>
      </w:pPr>
      <w:r w:rsidRPr="002A6980">
        <w:rPr>
          <w:rFonts w:asciiTheme="majorHAnsi" w:hAnsiTheme="majorHAnsi" w:cstheme="majorHAnsi"/>
          <w:b/>
          <w:bCs/>
          <w:sz w:val="20"/>
          <w:szCs w:val="20"/>
        </w:rPr>
        <w:t>1.</w:t>
      </w:r>
      <w:r w:rsidR="00C47FDC">
        <w:rPr>
          <w:rFonts w:asciiTheme="majorHAnsi" w:hAnsiTheme="majorHAnsi" w:cstheme="majorHAnsi"/>
          <w:b/>
          <w:bCs/>
          <w:sz w:val="20"/>
          <w:szCs w:val="20"/>
        </w:rPr>
        <w:t>6</w:t>
      </w:r>
      <w:r w:rsidRPr="002A6980">
        <w:rPr>
          <w:rFonts w:asciiTheme="majorHAnsi" w:hAnsiTheme="majorHAnsi" w:cstheme="majorHAnsi"/>
          <w:b/>
          <w:bCs/>
          <w:sz w:val="20"/>
          <w:szCs w:val="20"/>
        </w:rPr>
        <w:t xml:space="preserve">/ </w:t>
      </w:r>
      <w:r w:rsidR="006D3D6A" w:rsidRPr="002A6980">
        <w:rPr>
          <w:rFonts w:asciiTheme="majorHAnsi" w:hAnsiTheme="majorHAnsi" w:cstheme="majorHAnsi"/>
          <w:b/>
          <w:bCs/>
          <w:sz w:val="20"/>
          <w:szCs w:val="20"/>
        </w:rPr>
        <w:t xml:space="preserve">Wykonanie przedmiotu zamówienia. </w:t>
      </w:r>
    </w:p>
    <w:p w14:paraId="6B5BEA1D" w14:textId="77777777" w:rsidR="00E46A90" w:rsidRPr="002A6980" w:rsidRDefault="00E46A90" w:rsidP="00CC124D">
      <w:pPr>
        <w:autoSpaceDE w:val="0"/>
        <w:autoSpaceDN w:val="0"/>
        <w:adjustRightInd w:val="0"/>
        <w:spacing w:after="0" w:line="240" w:lineRule="auto"/>
        <w:rPr>
          <w:rFonts w:asciiTheme="majorHAnsi" w:hAnsiTheme="majorHAnsi" w:cstheme="majorHAnsi"/>
          <w:sz w:val="20"/>
          <w:szCs w:val="20"/>
        </w:rPr>
      </w:pPr>
    </w:p>
    <w:p w14:paraId="56452960" w14:textId="5969510C" w:rsidR="0055036C" w:rsidRPr="0055036C" w:rsidRDefault="007157C3" w:rsidP="00D63D02">
      <w:pPr>
        <w:spacing w:after="0" w:line="240" w:lineRule="auto"/>
        <w:jc w:val="both"/>
        <w:rPr>
          <w:rFonts w:asciiTheme="majorHAnsi" w:hAnsiTheme="majorHAnsi" w:cstheme="majorHAnsi"/>
          <w:color w:val="262626" w:themeColor="text1" w:themeTint="D9"/>
          <w:sz w:val="20"/>
          <w:szCs w:val="20"/>
        </w:rPr>
      </w:pPr>
      <w:r w:rsidRPr="002A6980">
        <w:rPr>
          <w:rFonts w:asciiTheme="majorHAnsi" w:hAnsiTheme="majorHAnsi" w:cstheme="majorHAnsi"/>
          <w:sz w:val="20"/>
          <w:szCs w:val="20"/>
        </w:rPr>
        <w:t xml:space="preserve">a) Roboty budowlane </w:t>
      </w:r>
      <w:r w:rsidR="0055036C" w:rsidRPr="0055036C">
        <w:rPr>
          <w:rFonts w:asciiTheme="majorHAnsi" w:hAnsiTheme="majorHAnsi" w:cstheme="majorHAnsi"/>
          <w:color w:val="262626" w:themeColor="text1" w:themeTint="D9"/>
          <w:sz w:val="20"/>
          <w:szCs w:val="20"/>
        </w:rPr>
        <w:t xml:space="preserve">należy wykonywać zgodnie z przekazaną przez Zamawiającego dokumentacją projektową, obowiązującymi normami i przepisami prawa, zasadami wiedzy technicznej i sztuki budowlanej, uzgodnieniami dokonanymi </w:t>
      </w:r>
      <w:r w:rsidR="00D63D02">
        <w:rPr>
          <w:rFonts w:asciiTheme="majorHAnsi" w:hAnsiTheme="majorHAnsi" w:cstheme="majorHAnsi"/>
          <w:color w:val="262626" w:themeColor="text1" w:themeTint="D9"/>
          <w:sz w:val="20"/>
          <w:szCs w:val="20"/>
        </w:rPr>
        <w:br/>
      </w:r>
      <w:r w:rsidR="0055036C" w:rsidRPr="0055036C">
        <w:rPr>
          <w:rFonts w:asciiTheme="majorHAnsi" w:hAnsiTheme="majorHAnsi" w:cstheme="majorHAnsi"/>
          <w:color w:val="262626" w:themeColor="text1" w:themeTint="D9"/>
          <w:sz w:val="20"/>
          <w:szCs w:val="20"/>
        </w:rPr>
        <w:t>w trakcie realizacji robót z Nadzorem Inwestorskim i Zamawiającym, należytą starannością oraz pod kierownictwem osób posiadających odpowiednie uprawnienia i kwalifikacje</w:t>
      </w:r>
      <w:r w:rsidR="00D63D02">
        <w:rPr>
          <w:rFonts w:asciiTheme="majorHAnsi" w:hAnsiTheme="majorHAnsi" w:cstheme="majorHAnsi"/>
          <w:color w:val="262626" w:themeColor="text1" w:themeTint="D9"/>
          <w:sz w:val="20"/>
          <w:szCs w:val="20"/>
        </w:rPr>
        <w:t>, przepisami BHP</w:t>
      </w:r>
      <w:r w:rsidR="0055036C" w:rsidRPr="0055036C">
        <w:rPr>
          <w:rFonts w:asciiTheme="majorHAnsi" w:hAnsiTheme="majorHAnsi" w:cstheme="majorHAnsi"/>
          <w:color w:val="262626" w:themeColor="text1" w:themeTint="D9"/>
          <w:sz w:val="20"/>
          <w:szCs w:val="20"/>
        </w:rPr>
        <w:t>.</w:t>
      </w:r>
    </w:p>
    <w:p w14:paraId="704D0852" w14:textId="77777777" w:rsidR="0055036C" w:rsidRPr="002A6980" w:rsidRDefault="0055036C" w:rsidP="00CC124D">
      <w:pPr>
        <w:spacing w:after="0" w:line="240" w:lineRule="auto"/>
        <w:jc w:val="both"/>
        <w:rPr>
          <w:rFonts w:asciiTheme="majorHAnsi" w:hAnsiTheme="majorHAnsi" w:cstheme="majorHAnsi"/>
          <w:sz w:val="20"/>
          <w:szCs w:val="20"/>
        </w:rPr>
      </w:pPr>
    </w:p>
    <w:p w14:paraId="30A02E54" w14:textId="7E9DF05D" w:rsidR="00561E43" w:rsidRPr="00561E43" w:rsidRDefault="007157C3" w:rsidP="00561E43">
      <w:pPr>
        <w:pStyle w:val="Tekstpodstawowy"/>
        <w:suppressAutoHyphens/>
        <w:spacing w:after="0" w:line="240" w:lineRule="auto"/>
        <w:jc w:val="both"/>
        <w:rPr>
          <w:rFonts w:asciiTheme="majorHAnsi" w:hAnsiTheme="majorHAnsi" w:cstheme="majorHAnsi"/>
          <w:bCs/>
          <w:color w:val="262626" w:themeColor="text1" w:themeTint="D9"/>
          <w:sz w:val="20"/>
          <w:szCs w:val="20"/>
        </w:rPr>
      </w:pPr>
      <w:r w:rsidRPr="00561E43">
        <w:rPr>
          <w:rFonts w:asciiTheme="majorHAnsi" w:hAnsiTheme="majorHAnsi" w:cstheme="majorHAnsi"/>
          <w:color w:val="262626" w:themeColor="text1" w:themeTint="D9"/>
          <w:sz w:val="20"/>
          <w:szCs w:val="20"/>
        </w:rPr>
        <w:t xml:space="preserve">b) </w:t>
      </w:r>
      <w:r w:rsidR="00561E43" w:rsidRPr="00561E43">
        <w:rPr>
          <w:rFonts w:asciiTheme="majorHAnsi" w:hAnsiTheme="majorHAnsi" w:cstheme="majorHAnsi"/>
          <w:color w:val="262626" w:themeColor="text1" w:themeTint="D9"/>
          <w:sz w:val="20"/>
          <w:szCs w:val="20"/>
        </w:rPr>
        <w:t>Na żądanie zamawiającego w trakcie wykonywania robót</w:t>
      </w:r>
      <w:r w:rsidRPr="00561E43">
        <w:rPr>
          <w:rFonts w:asciiTheme="majorHAnsi" w:hAnsiTheme="majorHAnsi" w:cstheme="majorHAnsi"/>
          <w:color w:val="262626" w:themeColor="text1" w:themeTint="D9"/>
          <w:sz w:val="20"/>
          <w:szCs w:val="20"/>
        </w:rPr>
        <w:t xml:space="preserve"> wykonawca przedłoży </w:t>
      </w:r>
      <w:r w:rsidR="00561E43" w:rsidRPr="00561E43">
        <w:rPr>
          <w:rFonts w:asciiTheme="majorHAnsi" w:hAnsiTheme="majorHAnsi" w:cstheme="majorHAnsi"/>
          <w:bCs/>
          <w:color w:val="262626" w:themeColor="text1" w:themeTint="D9"/>
          <w:sz w:val="20"/>
          <w:szCs w:val="20"/>
        </w:rPr>
        <w:t>atest</w:t>
      </w:r>
      <w:r w:rsidR="00561E43">
        <w:rPr>
          <w:rFonts w:asciiTheme="majorHAnsi" w:hAnsiTheme="majorHAnsi" w:cstheme="majorHAnsi"/>
          <w:bCs/>
          <w:color w:val="262626" w:themeColor="text1" w:themeTint="D9"/>
          <w:sz w:val="20"/>
          <w:szCs w:val="20"/>
        </w:rPr>
        <w:t>y</w:t>
      </w:r>
      <w:r w:rsidR="00561E43" w:rsidRPr="00561E43">
        <w:rPr>
          <w:rFonts w:asciiTheme="majorHAnsi" w:hAnsiTheme="majorHAnsi" w:cstheme="majorHAnsi"/>
          <w:bCs/>
          <w:color w:val="262626" w:themeColor="text1" w:themeTint="D9"/>
          <w:sz w:val="20"/>
          <w:szCs w:val="20"/>
        </w:rPr>
        <w:t>, świadectw</w:t>
      </w:r>
      <w:r w:rsidR="00561E43">
        <w:rPr>
          <w:rFonts w:asciiTheme="majorHAnsi" w:hAnsiTheme="majorHAnsi" w:cstheme="majorHAnsi"/>
          <w:bCs/>
          <w:color w:val="262626" w:themeColor="text1" w:themeTint="D9"/>
          <w:sz w:val="20"/>
          <w:szCs w:val="20"/>
        </w:rPr>
        <w:t>a</w:t>
      </w:r>
      <w:r w:rsidR="00561E43" w:rsidRPr="00561E43">
        <w:rPr>
          <w:rFonts w:asciiTheme="majorHAnsi" w:hAnsiTheme="majorHAnsi" w:cstheme="majorHAnsi"/>
          <w:bCs/>
          <w:color w:val="262626" w:themeColor="text1" w:themeTint="D9"/>
          <w:sz w:val="20"/>
          <w:szCs w:val="20"/>
        </w:rPr>
        <w:t>, certyfikat</w:t>
      </w:r>
      <w:r w:rsidR="00561E43">
        <w:rPr>
          <w:rFonts w:asciiTheme="majorHAnsi" w:hAnsiTheme="majorHAnsi" w:cstheme="majorHAnsi"/>
          <w:bCs/>
          <w:color w:val="262626" w:themeColor="text1" w:themeTint="D9"/>
          <w:sz w:val="20"/>
          <w:szCs w:val="20"/>
        </w:rPr>
        <w:t>y</w:t>
      </w:r>
      <w:r w:rsidR="00561E43" w:rsidRPr="00561E43">
        <w:rPr>
          <w:rFonts w:asciiTheme="majorHAnsi" w:hAnsiTheme="majorHAnsi" w:cstheme="majorHAnsi"/>
          <w:bCs/>
          <w:color w:val="262626" w:themeColor="text1" w:themeTint="D9"/>
          <w:sz w:val="20"/>
          <w:szCs w:val="20"/>
        </w:rPr>
        <w:t xml:space="preserve"> i inn</w:t>
      </w:r>
      <w:r w:rsidR="00561E43">
        <w:rPr>
          <w:rFonts w:asciiTheme="majorHAnsi" w:hAnsiTheme="majorHAnsi" w:cstheme="majorHAnsi"/>
          <w:bCs/>
          <w:color w:val="262626" w:themeColor="text1" w:themeTint="D9"/>
          <w:sz w:val="20"/>
          <w:szCs w:val="20"/>
        </w:rPr>
        <w:t>e</w:t>
      </w:r>
      <w:r w:rsidR="00561E43" w:rsidRPr="00561E43">
        <w:rPr>
          <w:rFonts w:asciiTheme="majorHAnsi" w:hAnsiTheme="majorHAnsi" w:cstheme="majorHAnsi"/>
          <w:bCs/>
          <w:color w:val="262626" w:themeColor="text1" w:themeTint="D9"/>
          <w:sz w:val="20"/>
          <w:szCs w:val="20"/>
        </w:rPr>
        <w:t xml:space="preserve"> dokument</w:t>
      </w:r>
      <w:r w:rsidR="00561E43">
        <w:rPr>
          <w:rFonts w:asciiTheme="majorHAnsi" w:hAnsiTheme="majorHAnsi" w:cstheme="majorHAnsi"/>
          <w:bCs/>
          <w:color w:val="262626" w:themeColor="text1" w:themeTint="D9"/>
          <w:sz w:val="20"/>
          <w:szCs w:val="20"/>
        </w:rPr>
        <w:t>y</w:t>
      </w:r>
      <w:r w:rsidR="00561E43" w:rsidRPr="00561E43">
        <w:rPr>
          <w:rFonts w:asciiTheme="majorHAnsi" w:hAnsiTheme="majorHAnsi" w:cstheme="majorHAnsi"/>
          <w:bCs/>
          <w:color w:val="262626" w:themeColor="text1" w:themeTint="D9"/>
          <w:sz w:val="20"/>
          <w:szCs w:val="20"/>
        </w:rPr>
        <w:t xml:space="preserve"> potwierdzając</w:t>
      </w:r>
      <w:r w:rsidR="00561E43">
        <w:rPr>
          <w:rFonts w:asciiTheme="majorHAnsi" w:hAnsiTheme="majorHAnsi" w:cstheme="majorHAnsi"/>
          <w:bCs/>
          <w:color w:val="262626" w:themeColor="text1" w:themeTint="D9"/>
          <w:sz w:val="20"/>
          <w:szCs w:val="20"/>
        </w:rPr>
        <w:t>e</w:t>
      </w:r>
      <w:r w:rsidR="00561E43" w:rsidRPr="00561E43">
        <w:rPr>
          <w:rFonts w:asciiTheme="majorHAnsi" w:hAnsiTheme="majorHAnsi" w:cstheme="majorHAnsi"/>
          <w:bCs/>
          <w:color w:val="262626" w:themeColor="text1" w:themeTint="D9"/>
          <w:sz w:val="20"/>
          <w:szCs w:val="20"/>
        </w:rPr>
        <w:t xml:space="preserve"> jakość i dopuszczenie  do stosowania.</w:t>
      </w:r>
    </w:p>
    <w:p w14:paraId="65C09663" w14:textId="0C1E0756" w:rsidR="004F0564" w:rsidRPr="002A6980" w:rsidRDefault="004F0564" w:rsidP="00CC124D">
      <w:pPr>
        <w:spacing w:after="0" w:line="240" w:lineRule="auto"/>
        <w:jc w:val="both"/>
        <w:rPr>
          <w:rFonts w:asciiTheme="majorHAnsi" w:hAnsiTheme="majorHAnsi" w:cstheme="majorHAnsi"/>
          <w:sz w:val="20"/>
          <w:szCs w:val="20"/>
        </w:rPr>
      </w:pPr>
    </w:p>
    <w:p w14:paraId="285647CE"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Wykonawca dokona odbudowy dróg dojazdowych (w razie ich uszkodzenia) do miejsc wykonywania robót objętych zamówieniem do stanu sprzed wejścia na budowę z zachowaniem technologii drogi odtwarzanej, odtworzenia ogrodzeń prywatnych posesji i innych uszkodzonych urządzeń terenowych.</w:t>
      </w:r>
    </w:p>
    <w:p w14:paraId="110D7CA3" w14:textId="77777777" w:rsidR="004F0564" w:rsidRPr="002A6980" w:rsidRDefault="004F0564" w:rsidP="00CC124D">
      <w:pPr>
        <w:spacing w:after="0" w:line="240" w:lineRule="auto"/>
        <w:jc w:val="both"/>
        <w:rPr>
          <w:rFonts w:asciiTheme="majorHAnsi" w:hAnsiTheme="majorHAnsi" w:cstheme="majorHAnsi"/>
          <w:sz w:val="20"/>
          <w:szCs w:val="20"/>
        </w:rPr>
      </w:pPr>
    </w:p>
    <w:p w14:paraId="4D7321AD"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d) Przed przystąpieniem do robót ziemnych należy upewnić się czy na terenie inwestycji nie występują urządzenia podziemne (kable, rurociągi itp.) mogące ulec uszkodzeniu w czasie robót. </w:t>
      </w:r>
    </w:p>
    <w:p w14:paraId="54DFC6FC" w14:textId="77777777" w:rsidR="004F0564" w:rsidRPr="002A6980" w:rsidRDefault="004F0564" w:rsidP="00CC124D">
      <w:pPr>
        <w:spacing w:after="0" w:line="240" w:lineRule="auto"/>
        <w:jc w:val="both"/>
        <w:rPr>
          <w:rFonts w:asciiTheme="majorHAnsi" w:hAnsiTheme="majorHAnsi" w:cstheme="majorHAnsi"/>
          <w:sz w:val="20"/>
          <w:szCs w:val="20"/>
        </w:rPr>
      </w:pPr>
    </w:p>
    <w:p w14:paraId="27E182EC" w14:textId="29F923A9"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e) Należy opracować szczegółowy plan bezpieczeństwa i ochrony zdrowia na podstawie Rozporządzenia Ministra Infrastruktury z dnia 23 czerwca 2003 r. </w:t>
      </w:r>
      <w:r w:rsidR="00AF3EF9" w:rsidRPr="002A6980">
        <w:rPr>
          <w:rFonts w:asciiTheme="majorHAnsi" w:hAnsiTheme="majorHAnsi" w:cstheme="majorHAnsi"/>
          <w:sz w:val="20"/>
          <w:szCs w:val="20"/>
        </w:rPr>
        <w:t>w sprawie informacji dotyczącej bezpieczeństwa i ochrony zdrowia oraz planu bezpieczeństwa i ochrony zdrowia</w:t>
      </w:r>
      <w:r w:rsidR="00561E43">
        <w:rPr>
          <w:rFonts w:asciiTheme="majorHAnsi" w:hAnsiTheme="majorHAnsi" w:cstheme="majorHAnsi"/>
          <w:sz w:val="20"/>
          <w:szCs w:val="20"/>
        </w:rPr>
        <w:t xml:space="preserve"> (o ile jest wymagany przepisami)</w:t>
      </w:r>
      <w:r w:rsidRPr="002A6980">
        <w:rPr>
          <w:rFonts w:asciiTheme="majorHAnsi" w:hAnsiTheme="majorHAnsi" w:cstheme="majorHAnsi"/>
          <w:sz w:val="20"/>
          <w:szCs w:val="20"/>
        </w:rPr>
        <w:t>.</w:t>
      </w:r>
    </w:p>
    <w:p w14:paraId="11685541" w14:textId="77777777" w:rsidR="004F0564" w:rsidRPr="002A6980" w:rsidRDefault="004F0564" w:rsidP="00CC124D">
      <w:pPr>
        <w:spacing w:after="0" w:line="240" w:lineRule="auto"/>
        <w:jc w:val="both"/>
        <w:rPr>
          <w:rFonts w:asciiTheme="majorHAnsi" w:hAnsiTheme="majorHAnsi" w:cstheme="majorHAnsi"/>
          <w:sz w:val="20"/>
          <w:szCs w:val="20"/>
        </w:rPr>
      </w:pPr>
    </w:p>
    <w:p w14:paraId="6A9B56F5"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lastRenderedPageBreak/>
        <w:t>f) Wszystkie dostarczone i zamontowane urządzenia muszą być nowe. Nie dopuszcza się urządzeń prototypowych. Dostarczane urządzenia muszą być pracujące, posiadać wymagane certyfikaty lub deklaracje zgodności CE.</w:t>
      </w:r>
    </w:p>
    <w:p w14:paraId="6463E59F" w14:textId="77777777" w:rsidR="004F0564" w:rsidRPr="002A6980" w:rsidRDefault="004F0564" w:rsidP="00CC124D">
      <w:pPr>
        <w:spacing w:after="0" w:line="240" w:lineRule="auto"/>
        <w:jc w:val="both"/>
        <w:rPr>
          <w:rFonts w:asciiTheme="majorHAnsi" w:hAnsiTheme="majorHAnsi" w:cstheme="majorHAnsi"/>
          <w:sz w:val="20"/>
          <w:szCs w:val="20"/>
        </w:rPr>
      </w:pPr>
    </w:p>
    <w:p w14:paraId="676CDED3" w14:textId="66DE2E6E"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g) Do wykonania zamówienia wykonawca zobowiązany jest użyć materiałów gwara</w:t>
      </w:r>
      <w:r w:rsidR="002A6980">
        <w:rPr>
          <w:rFonts w:asciiTheme="majorHAnsi" w:hAnsiTheme="majorHAnsi" w:cstheme="majorHAnsi"/>
          <w:sz w:val="20"/>
          <w:szCs w:val="20"/>
        </w:rPr>
        <w:t>ntujących odpowiednią jakość, o </w:t>
      </w:r>
      <w:r w:rsidRPr="002A6980">
        <w:rPr>
          <w:rFonts w:asciiTheme="majorHAnsi" w:hAnsiTheme="majorHAnsi" w:cstheme="majorHAnsi"/>
          <w:sz w:val="20"/>
          <w:szCs w:val="20"/>
        </w:rPr>
        <w:t>parametrach technicznych i jakościowych odpowiadających właściwościom materiałów przyjętych w projekcie.</w:t>
      </w:r>
    </w:p>
    <w:p w14:paraId="56AD2B3A" w14:textId="77777777" w:rsidR="004F0564" w:rsidRPr="002A6980" w:rsidRDefault="004F0564" w:rsidP="00CC124D">
      <w:pPr>
        <w:spacing w:after="0" w:line="240" w:lineRule="auto"/>
        <w:jc w:val="both"/>
        <w:rPr>
          <w:rFonts w:asciiTheme="majorHAnsi" w:hAnsiTheme="majorHAnsi" w:cstheme="majorHAnsi"/>
          <w:sz w:val="20"/>
          <w:szCs w:val="20"/>
        </w:rPr>
      </w:pPr>
    </w:p>
    <w:p w14:paraId="4C604376"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h) Wykonawca ma obowiązek posiadać w stosunku do użytych materiałów i urządzeń dokumenty potwierdzające pozwolenie na zastosowanie/wbudowanie (atesty, certyfikaty, aprobaty techniczne, świadectwa jakości). </w:t>
      </w:r>
    </w:p>
    <w:p w14:paraId="2408D538" w14:textId="77777777" w:rsidR="004F0564" w:rsidRPr="002A6980" w:rsidRDefault="004F0564" w:rsidP="00CC124D">
      <w:pPr>
        <w:spacing w:after="0" w:line="240" w:lineRule="auto"/>
        <w:jc w:val="both"/>
        <w:rPr>
          <w:rFonts w:asciiTheme="majorHAnsi" w:hAnsiTheme="majorHAnsi" w:cstheme="majorHAnsi"/>
          <w:sz w:val="20"/>
          <w:szCs w:val="20"/>
        </w:rPr>
      </w:pPr>
    </w:p>
    <w:p w14:paraId="01E88689"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i) Zabrania się stosowania materiałów nieodpowiadających wymaganiom obowiązujących norm oraz o innych parametrach niż określone w projekcie.</w:t>
      </w:r>
    </w:p>
    <w:p w14:paraId="507DEA4B" w14:textId="77777777" w:rsidR="004F0564" w:rsidRPr="002A6980" w:rsidRDefault="004F0564" w:rsidP="00CC124D">
      <w:pPr>
        <w:spacing w:after="0" w:line="240" w:lineRule="auto"/>
        <w:jc w:val="both"/>
        <w:rPr>
          <w:rFonts w:asciiTheme="majorHAnsi" w:hAnsiTheme="majorHAnsi" w:cstheme="majorHAnsi"/>
          <w:sz w:val="20"/>
          <w:szCs w:val="20"/>
        </w:rPr>
      </w:pPr>
    </w:p>
    <w:p w14:paraId="099225C1"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j) Wykonawca zabezpieczy składowane tymczasowo na placu budowy materiały i urządzenia - do czasu ich wbudowania, przed zniszczeniem, uszkodzeniem albo utratą jakości, właściwości lub parametrów oraz udostępni do kontroli przez Inspektora Nadzoru.</w:t>
      </w:r>
    </w:p>
    <w:p w14:paraId="46BF13D0" w14:textId="77777777" w:rsidR="004F0564" w:rsidRPr="00520944" w:rsidRDefault="004F0564" w:rsidP="00CC124D">
      <w:pPr>
        <w:spacing w:after="0" w:line="240" w:lineRule="auto"/>
        <w:jc w:val="both"/>
        <w:rPr>
          <w:rFonts w:asciiTheme="majorHAnsi" w:hAnsiTheme="majorHAnsi" w:cstheme="majorHAnsi"/>
          <w:color w:val="FF0000"/>
          <w:sz w:val="20"/>
          <w:szCs w:val="20"/>
        </w:rPr>
      </w:pPr>
    </w:p>
    <w:p w14:paraId="2B67DCF8" w14:textId="77777777" w:rsidR="007157C3" w:rsidRPr="002A6980" w:rsidRDefault="007157C3"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 xml:space="preserve">k)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4A94D7BB" w14:textId="77777777" w:rsidR="004F0564" w:rsidRPr="002A6980" w:rsidRDefault="004F0564" w:rsidP="00A9717D">
      <w:pPr>
        <w:spacing w:after="0" w:line="240" w:lineRule="auto"/>
        <w:jc w:val="both"/>
        <w:rPr>
          <w:rFonts w:asciiTheme="majorHAnsi" w:hAnsiTheme="majorHAnsi" w:cstheme="majorHAnsi"/>
          <w:sz w:val="20"/>
          <w:szCs w:val="20"/>
        </w:rPr>
      </w:pPr>
    </w:p>
    <w:p w14:paraId="4B24FF45" w14:textId="77777777" w:rsidR="007157C3" w:rsidRPr="002A6980" w:rsidRDefault="007157C3"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l) Wykonawca może powierzyć wykonywanie części robót budowlanych podwykonawcom, z uwzględnieniem postanowień zawartych we wzorze umowy o roboty budowlane.</w:t>
      </w:r>
    </w:p>
    <w:p w14:paraId="6561C7D7" w14:textId="77777777" w:rsidR="004F0564" w:rsidRPr="002A6980" w:rsidRDefault="004F0564" w:rsidP="00A9717D">
      <w:pPr>
        <w:spacing w:after="0" w:line="240" w:lineRule="auto"/>
        <w:jc w:val="both"/>
        <w:rPr>
          <w:rFonts w:asciiTheme="majorHAnsi" w:hAnsiTheme="majorHAnsi" w:cstheme="majorHAnsi"/>
          <w:sz w:val="20"/>
          <w:szCs w:val="20"/>
        </w:rPr>
      </w:pPr>
    </w:p>
    <w:p w14:paraId="33DD2E7D" w14:textId="49867B51" w:rsidR="00755062" w:rsidRPr="002A6980" w:rsidRDefault="00A9717D"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m</w:t>
      </w:r>
      <w:r w:rsidR="00755062" w:rsidRPr="002A6980">
        <w:rPr>
          <w:rFonts w:asciiTheme="majorHAnsi" w:hAnsiTheme="majorHAnsi" w:cstheme="majorHAnsi"/>
          <w:sz w:val="20"/>
          <w:szCs w:val="20"/>
        </w:rPr>
        <w:t>) Podczas prac należy ograniczyć do minimum zniszczenie powierzchni biologicznie czynnej, a drzewa i krzewy na czas realizacji inwestycji zabezpieczyć w części podziemnej i nadziemnej zgodnie ze sztuką ogrodniczą.</w:t>
      </w:r>
    </w:p>
    <w:p w14:paraId="474D34C5"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p>
    <w:p w14:paraId="77EE4EB7" w14:textId="7340A5CD"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n</w:t>
      </w:r>
      <w:r w:rsidR="00755062" w:rsidRPr="002A6980">
        <w:rPr>
          <w:rFonts w:asciiTheme="majorHAnsi" w:hAnsiTheme="majorHAnsi" w:cstheme="majorHAnsi"/>
          <w:sz w:val="20"/>
          <w:szCs w:val="20"/>
        </w:rPr>
        <w:t xml:space="preserve">) Prace należy wykonać w sposób nie narażający drzew i krzewów na uszkodzenia. </w:t>
      </w:r>
    </w:p>
    <w:p w14:paraId="0C4ECAEE" w14:textId="77777777" w:rsidR="00755062" w:rsidRPr="002A6980" w:rsidRDefault="00755062" w:rsidP="00A9717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W bezpośrednim sąsiedztwie drzew zabrania się składowania materiałów przechowywania i uruchamiania maszyn i urządzeń budowlanych. Prace ziemne w obrębie koron drzew należy wykonywać ręcznie nie powodując uszkodzeń systemu korzeniowego.</w:t>
      </w:r>
    </w:p>
    <w:p w14:paraId="45CBB718"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w:t>
      </w:r>
    </w:p>
    <w:p w14:paraId="62D4D1E8" w14:textId="77777777" w:rsidR="00E146A2" w:rsidRPr="00334EA8" w:rsidRDefault="00E146A2" w:rsidP="00E146A2">
      <w:pPr>
        <w:spacing w:after="0" w:line="240" w:lineRule="auto"/>
        <w:ind w:left="142" w:hanging="142"/>
        <w:jc w:val="both"/>
        <w:rPr>
          <w:rFonts w:asciiTheme="majorHAnsi" w:hAnsiTheme="majorHAnsi" w:cstheme="majorHAnsi"/>
          <w:sz w:val="20"/>
          <w:szCs w:val="20"/>
        </w:rPr>
      </w:pPr>
      <w:r w:rsidRPr="00334EA8">
        <w:rPr>
          <w:rFonts w:asciiTheme="majorHAnsi" w:hAnsiTheme="majorHAnsi" w:cstheme="majorHAnsi"/>
          <w:sz w:val="20"/>
          <w:szCs w:val="20"/>
        </w:rPr>
        <w:t>o) Po zakończeniu robót powierzchnie biologicznie czynne należy przywrócić do stanu poprzedniego (odtworzyć).</w:t>
      </w:r>
    </w:p>
    <w:p w14:paraId="19859E3B" w14:textId="77777777" w:rsidR="00E146A2" w:rsidRPr="00334EA8" w:rsidRDefault="00E146A2" w:rsidP="00E146A2">
      <w:pPr>
        <w:spacing w:after="0" w:line="240" w:lineRule="auto"/>
        <w:jc w:val="both"/>
        <w:rPr>
          <w:rFonts w:asciiTheme="majorHAnsi" w:hAnsiTheme="majorHAnsi" w:cstheme="majorHAnsi"/>
          <w:sz w:val="20"/>
          <w:szCs w:val="20"/>
        </w:rPr>
      </w:pPr>
      <w:r w:rsidRPr="00334EA8">
        <w:rPr>
          <w:rFonts w:asciiTheme="majorHAnsi" w:hAnsiTheme="majorHAnsi" w:cstheme="majorHAnsi"/>
          <w:sz w:val="20"/>
          <w:szCs w:val="20"/>
        </w:rPr>
        <w:t>Odbiór odtworzonej zieleni ( trawników) odbędzie się po pierwszym koszeniu przy udziale inspektora Wydziału Ochrony Środowiska Urzędu Miasta Pruszkowa.</w:t>
      </w:r>
    </w:p>
    <w:p w14:paraId="4CBF0E38"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                </w:t>
      </w:r>
    </w:p>
    <w:p w14:paraId="58914CC4" w14:textId="38F27213" w:rsidR="00755062" w:rsidRPr="002A6980" w:rsidRDefault="00A9717D"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p</w:t>
      </w:r>
      <w:r w:rsidR="00755062" w:rsidRPr="002A6980">
        <w:rPr>
          <w:rFonts w:asciiTheme="majorHAnsi" w:hAnsiTheme="majorHAnsi" w:cstheme="majorHAnsi"/>
          <w:sz w:val="20"/>
          <w:szCs w:val="20"/>
        </w:rPr>
        <w:t>) Wszelkie prace budowlane w sąsiedztwie drzew i krzewów należy wykonywać pod nadzorem osoby posiadającej</w:t>
      </w:r>
    </w:p>
    <w:p w14:paraId="593ACD8C" w14:textId="77777777" w:rsidR="00755062" w:rsidRPr="002A6980" w:rsidRDefault="00755062" w:rsidP="00A9717D">
      <w:pPr>
        <w:spacing w:after="0" w:line="240" w:lineRule="auto"/>
        <w:ind w:left="142" w:hanging="142"/>
        <w:jc w:val="both"/>
        <w:rPr>
          <w:rFonts w:asciiTheme="majorHAnsi" w:hAnsiTheme="majorHAnsi" w:cstheme="majorHAnsi"/>
          <w:sz w:val="20"/>
          <w:szCs w:val="20"/>
        </w:rPr>
      </w:pPr>
      <w:r w:rsidRPr="002A6980">
        <w:rPr>
          <w:rFonts w:asciiTheme="majorHAnsi" w:hAnsiTheme="majorHAnsi" w:cstheme="majorHAnsi"/>
          <w:sz w:val="20"/>
          <w:szCs w:val="20"/>
        </w:rPr>
        <w:t xml:space="preserve">uprawnienia w zakresie pielęgnacji drzew. Zapłatę za nadzór  pokrywa Wykonawca.     </w:t>
      </w:r>
    </w:p>
    <w:p w14:paraId="3FEC659A" w14:textId="77777777" w:rsidR="00755062" w:rsidRPr="00520944" w:rsidRDefault="00755062" w:rsidP="00CC124D">
      <w:pPr>
        <w:spacing w:after="0" w:line="240" w:lineRule="auto"/>
        <w:rPr>
          <w:rFonts w:asciiTheme="majorHAnsi" w:hAnsiTheme="majorHAnsi" w:cstheme="majorHAnsi"/>
          <w:b/>
          <w:bCs/>
          <w:color w:val="FF0000"/>
          <w:sz w:val="20"/>
          <w:szCs w:val="20"/>
        </w:rPr>
      </w:pPr>
    </w:p>
    <w:p w14:paraId="6B029471" w14:textId="7F365C6C" w:rsidR="007157C3" w:rsidRPr="002A6980" w:rsidRDefault="007157C3" w:rsidP="00CC124D">
      <w:pPr>
        <w:spacing w:after="0" w:line="240" w:lineRule="auto"/>
        <w:rPr>
          <w:rFonts w:asciiTheme="majorHAnsi" w:hAnsiTheme="majorHAnsi" w:cstheme="majorHAnsi"/>
          <w:b/>
          <w:bCs/>
          <w:sz w:val="20"/>
          <w:szCs w:val="20"/>
        </w:rPr>
      </w:pPr>
      <w:r w:rsidRPr="002A6980">
        <w:rPr>
          <w:rFonts w:asciiTheme="majorHAnsi" w:hAnsiTheme="majorHAnsi" w:cstheme="majorHAnsi"/>
          <w:b/>
          <w:bCs/>
          <w:sz w:val="20"/>
          <w:szCs w:val="20"/>
        </w:rPr>
        <w:t>1.</w:t>
      </w:r>
      <w:r w:rsidR="00A73A9A">
        <w:rPr>
          <w:rFonts w:asciiTheme="majorHAnsi" w:hAnsiTheme="majorHAnsi" w:cstheme="majorHAnsi"/>
          <w:b/>
          <w:bCs/>
          <w:sz w:val="20"/>
          <w:szCs w:val="20"/>
        </w:rPr>
        <w:t>7</w:t>
      </w:r>
      <w:r w:rsidR="00203509" w:rsidRPr="002A6980">
        <w:rPr>
          <w:rFonts w:asciiTheme="majorHAnsi" w:hAnsiTheme="majorHAnsi" w:cstheme="majorHAnsi"/>
          <w:b/>
          <w:bCs/>
          <w:sz w:val="20"/>
          <w:szCs w:val="20"/>
        </w:rPr>
        <w:t>/</w:t>
      </w:r>
      <w:r w:rsidRPr="002A6980">
        <w:rPr>
          <w:rFonts w:asciiTheme="majorHAnsi" w:hAnsiTheme="majorHAnsi" w:cstheme="majorHAnsi"/>
          <w:b/>
          <w:bCs/>
          <w:sz w:val="20"/>
          <w:szCs w:val="20"/>
        </w:rPr>
        <w:t xml:space="preserve"> Dodatkowe obowiązki Wykonawcy:</w:t>
      </w:r>
    </w:p>
    <w:p w14:paraId="5D05A889" w14:textId="77777777" w:rsidR="00203509" w:rsidRPr="002A6980" w:rsidRDefault="00203509" w:rsidP="00CC124D">
      <w:pPr>
        <w:spacing w:after="0" w:line="240" w:lineRule="auto"/>
        <w:rPr>
          <w:rFonts w:asciiTheme="majorHAnsi" w:hAnsiTheme="majorHAnsi" w:cstheme="majorHAnsi"/>
          <w:b/>
          <w:bCs/>
          <w:sz w:val="20"/>
          <w:szCs w:val="20"/>
        </w:rPr>
      </w:pPr>
    </w:p>
    <w:p w14:paraId="3D1F88C7" w14:textId="77777777" w:rsidR="007157C3" w:rsidRPr="00D65DF7" w:rsidRDefault="007157C3" w:rsidP="00CC124D">
      <w:pPr>
        <w:spacing w:after="0" w:line="240" w:lineRule="auto"/>
        <w:jc w:val="both"/>
        <w:rPr>
          <w:rFonts w:asciiTheme="majorHAnsi" w:hAnsiTheme="majorHAnsi" w:cstheme="majorHAnsi"/>
          <w:b/>
          <w:bCs/>
          <w:sz w:val="20"/>
          <w:szCs w:val="20"/>
        </w:rPr>
      </w:pPr>
      <w:r w:rsidRPr="00D65DF7">
        <w:rPr>
          <w:rFonts w:asciiTheme="majorHAnsi" w:eastAsia="Tahoma" w:hAnsiTheme="majorHAnsi" w:cstheme="majorHAnsi"/>
          <w:b/>
          <w:bCs/>
          <w:sz w:val="20"/>
          <w:szCs w:val="20"/>
        </w:rPr>
        <w:t xml:space="preserve">a) </w:t>
      </w:r>
      <w:r w:rsidRPr="00D65DF7">
        <w:rPr>
          <w:rFonts w:asciiTheme="majorHAnsi" w:hAnsiTheme="majorHAnsi" w:cstheme="majorHAnsi"/>
          <w:b/>
          <w:bCs/>
          <w:sz w:val="20"/>
          <w:szCs w:val="20"/>
        </w:rPr>
        <w:t xml:space="preserve">Po stronie wykonawcy leży wykonanie i poniesienie kosztów: </w:t>
      </w:r>
    </w:p>
    <w:p w14:paraId="7DCF218A" w14:textId="77777777" w:rsidR="004F0564" w:rsidRPr="002A6980" w:rsidRDefault="004F0564" w:rsidP="00CC124D">
      <w:pPr>
        <w:spacing w:after="0" w:line="240" w:lineRule="auto"/>
        <w:ind w:left="567"/>
        <w:jc w:val="both"/>
        <w:rPr>
          <w:rFonts w:asciiTheme="majorHAnsi" w:eastAsia="Tahoma" w:hAnsiTheme="majorHAnsi" w:cstheme="majorHAnsi"/>
          <w:sz w:val="20"/>
          <w:szCs w:val="20"/>
        </w:rPr>
      </w:pPr>
    </w:p>
    <w:p w14:paraId="0E46B6E1" w14:textId="62141A0B" w:rsidR="007157C3" w:rsidRDefault="007157C3" w:rsidP="00CC124D">
      <w:pPr>
        <w:spacing w:after="0" w:line="240" w:lineRule="auto"/>
        <w:ind w:left="567"/>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 </w:t>
      </w:r>
      <w:r w:rsidRPr="002A6980">
        <w:rPr>
          <w:rFonts w:asciiTheme="majorHAnsi" w:hAnsiTheme="majorHAnsi" w:cstheme="majorHAnsi"/>
          <w:sz w:val="20"/>
          <w:szCs w:val="20"/>
        </w:rPr>
        <w:t xml:space="preserve">nadzoru właścicielskiego budowy i odbioru elementów przedmiotu zamówienia prowadzonego przez służby utrzymania sieci (wodociągowe, drogowe, elektroenergetyczne). Po zakończeniu robót </w:t>
      </w:r>
      <w:r w:rsidR="00427A66" w:rsidRPr="002A6980">
        <w:rPr>
          <w:rFonts w:asciiTheme="majorHAnsi" w:hAnsiTheme="majorHAnsi" w:cstheme="majorHAnsi"/>
          <w:sz w:val="20"/>
          <w:szCs w:val="20"/>
        </w:rPr>
        <w:t xml:space="preserve">należy </w:t>
      </w:r>
      <w:r w:rsidRPr="002A6980">
        <w:rPr>
          <w:rFonts w:asciiTheme="majorHAnsi" w:hAnsiTheme="majorHAnsi" w:cstheme="majorHAnsi"/>
          <w:sz w:val="20"/>
          <w:szCs w:val="20"/>
        </w:rPr>
        <w:t>uzyskać protokół odbioru prac prowadzonych w rejonie tych urządzeń.</w:t>
      </w:r>
    </w:p>
    <w:p w14:paraId="1ABC8FC9" w14:textId="77777777" w:rsidR="00E609E5" w:rsidRPr="002A6980" w:rsidRDefault="00E609E5" w:rsidP="00CC124D">
      <w:pPr>
        <w:spacing w:after="0" w:line="240" w:lineRule="auto"/>
        <w:ind w:left="567"/>
        <w:jc w:val="both"/>
        <w:rPr>
          <w:rFonts w:asciiTheme="majorHAnsi" w:hAnsiTheme="majorHAnsi" w:cstheme="majorHAnsi"/>
          <w:sz w:val="20"/>
          <w:szCs w:val="20"/>
        </w:rPr>
      </w:pPr>
    </w:p>
    <w:p w14:paraId="1158246F"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czasowego zajęcia gruntów nie należących do Zamawiającego i kosztów, opłat i odszkodowań z tym związanych, poniesienia kosztów odszkodowań za szkody wyrządzone podczas prowadzenia robót budowlanych,</w:t>
      </w:r>
    </w:p>
    <w:p w14:paraId="7D7A6D65"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5CC3A8EF"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opracowania projektu tymczasowej organizacji ruchu na czas prowadzenia robót w pasach drogowych – o ile zajdzie taka potrzeba,</w:t>
      </w:r>
    </w:p>
    <w:p w14:paraId="5934D2BB"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5A853E14"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zasilania energetycznego na placu budowy oraz wszelkich innych kosztów związanych  z wykonaniem przedmiotu umowy,</w:t>
      </w:r>
    </w:p>
    <w:p w14:paraId="44AB5F8E" w14:textId="77777777" w:rsidR="004F0564" w:rsidRPr="002A6980" w:rsidRDefault="004F0564" w:rsidP="00CC124D">
      <w:pPr>
        <w:spacing w:after="0" w:line="240" w:lineRule="auto"/>
        <w:ind w:left="567"/>
        <w:jc w:val="both"/>
        <w:rPr>
          <w:rFonts w:asciiTheme="majorHAnsi" w:hAnsiTheme="majorHAnsi" w:cstheme="majorHAnsi"/>
          <w:sz w:val="20"/>
          <w:szCs w:val="20"/>
        </w:rPr>
      </w:pPr>
    </w:p>
    <w:p w14:paraId="7D7D9FB3" w14:textId="77777777" w:rsidR="007157C3" w:rsidRPr="002A6980" w:rsidRDefault="007157C3" w:rsidP="00CC124D">
      <w:pPr>
        <w:spacing w:after="0" w:line="240" w:lineRule="auto"/>
        <w:ind w:left="567"/>
        <w:jc w:val="both"/>
        <w:rPr>
          <w:rFonts w:asciiTheme="majorHAnsi" w:hAnsiTheme="majorHAnsi" w:cstheme="majorHAnsi"/>
          <w:sz w:val="20"/>
          <w:szCs w:val="20"/>
        </w:rPr>
      </w:pPr>
      <w:r w:rsidRPr="002A6980">
        <w:rPr>
          <w:rFonts w:asciiTheme="majorHAnsi" w:hAnsiTheme="majorHAnsi" w:cstheme="majorHAnsi"/>
          <w:sz w:val="20"/>
          <w:szCs w:val="20"/>
        </w:rPr>
        <w:t xml:space="preserve">- zorganizowania zaplecza sanitarno-higienicznego na placu budowy. </w:t>
      </w:r>
    </w:p>
    <w:p w14:paraId="5764A36A" w14:textId="77777777" w:rsidR="004F0564" w:rsidRPr="002A6980" w:rsidRDefault="004F0564" w:rsidP="00CC124D">
      <w:pPr>
        <w:spacing w:after="0" w:line="240" w:lineRule="auto"/>
        <w:jc w:val="both"/>
        <w:rPr>
          <w:rFonts w:asciiTheme="majorHAnsi" w:eastAsia="Tahoma" w:hAnsiTheme="majorHAnsi" w:cstheme="majorHAnsi"/>
          <w:sz w:val="20"/>
          <w:szCs w:val="20"/>
        </w:rPr>
      </w:pPr>
    </w:p>
    <w:p w14:paraId="4ADE106B" w14:textId="77777777" w:rsidR="007157C3" w:rsidRPr="002A6980" w:rsidRDefault="007157C3" w:rsidP="00CC124D">
      <w:pPr>
        <w:spacing w:after="0" w:line="240" w:lineRule="auto"/>
        <w:jc w:val="both"/>
        <w:rPr>
          <w:rFonts w:asciiTheme="majorHAnsi" w:hAnsiTheme="majorHAnsi" w:cstheme="majorHAnsi"/>
          <w:sz w:val="20"/>
          <w:szCs w:val="20"/>
        </w:rPr>
      </w:pPr>
      <w:r w:rsidRPr="002A6980">
        <w:rPr>
          <w:rFonts w:asciiTheme="majorHAnsi" w:eastAsia="Tahoma" w:hAnsiTheme="majorHAnsi" w:cstheme="majorHAnsi"/>
          <w:sz w:val="20"/>
          <w:szCs w:val="20"/>
        </w:rPr>
        <w:t xml:space="preserve">b) </w:t>
      </w:r>
      <w:r w:rsidRPr="002A6980">
        <w:rPr>
          <w:rFonts w:asciiTheme="majorHAnsi" w:hAnsiTheme="majorHAnsi" w:cstheme="majorHAnsi"/>
          <w:sz w:val="20"/>
          <w:szCs w:val="20"/>
        </w:rPr>
        <w:t>Wytyczenie, bieżąca obsługa geodezyjna budowy, wykonanie geodezyjnej inwentaryzacji powykonawczej – z naniesieniem w państwowych zasobach map archiwalnych.</w:t>
      </w:r>
    </w:p>
    <w:p w14:paraId="4428BCD3" w14:textId="77777777" w:rsidR="004F0564" w:rsidRPr="002A6980" w:rsidRDefault="004F0564" w:rsidP="00CC124D">
      <w:pPr>
        <w:spacing w:after="0" w:line="240" w:lineRule="auto"/>
        <w:jc w:val="both"/>
        <w:rPr>
          <w:rFonts w:asciiTheme="majorHAnsi" w:hAnsiTheme="majorHAnsi" w:cstheme="majorHAnsi"/>
          <w:sz w:val="20"/>
          <w:szCs w:val="20"/>
        </w:rPr>
      </w:pPr>
    </w:p>
    <w:p w14:paraId="69E0D054" w14:textId="77777777" w:rsidR="007157C3" w:rsidRDefault="007157C3" w:rsidP="00CC124D">
      <w:pPr>
        <w:spacing w:after="0" w:line="240" w:lineRule="auto"/>
        <w:jc w:val="both"/>
        <w:rPr>
          <w:rFonts w:asciiTheme="majorHAnsi" w:hAnsiTheme="majorHAnsi" w:cstheme="majorHAnsi"/>
          <w:sz w:val="20"/>
          <w:szCs w:val="20"/>
        </w:rPr>
      </w:pPr>
      <w:r w:rsidRPr="002A6980">
        <w:rPr>
          <w:rFonts w:asciiTheme="majorHAnsi" w:hAnsiTheme="majorHAnsi" w:cstheme="majorHAnsi"/>
          <w:sz w:val="20"/>
          <w:szCs w:val="20"/>
        </w:rPr>
        <w:t>c) Zaplecze wykonawcy: urządzenie i utrzymanie zaplecza wykonawcy, likwidacja zaplecza wykonawcy.</w:t>
      </w:r>
    </w:p>
    <w:p w14:paraId="2BF92EDC" w14:textId="77777777" w:rsidR="00D65DF7" w:rsidRDefault="00D65DF7" w:rsidP="00CC124D">
      <w:pPr>
        <w:spacing w:after="0" w:line="240" w:lineRule="auto"/>
        <w:jc w:val="both"/>
        <w:rPr>
          <w:rFonts w:asciiTheme="majorHAnsi" w:hAnsiTheme="majorHAnsi" w:cstheme="majorHAnsi"/>
          <w:sz w:val="20"/>
          <w:szCs w:val="20"/>
        </w:rPr>
      </w:pPr>
    </w:p>
    <w:p w14:paraId="17FD4923" w14:textId="4CF7CC9E" w:rsidR="00D65DF7" w:rsidRPr="00D65DF7" w:rsidRDefault="00D65DF7" w:rsidP="00D65DF7">
      <w:pPr>
        <w:suppressAutoHyphens/>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 xml:space="preserve">d) </w:t>
      </w:r>
      <w:r w:rsidRPr="00D65DF7">
        <w:rPr>
          <w:rFonts w:asciiTheme="majorHAnsi" w:hAnsiTheme="majorHAnsi" w:cstheme="majorHAnsi"/>
          <w:color w:val="262626" w:themeColor="text1" w:themeTint="D9"/>
          <w:sz w:val="20"/>
          <w:szCs w:val="20"/>
        </w:rPr>
        <w:t>Wykonywanie i pokrycie kosztów wszelkich przeglądów oraz serwisów zamontowanych wszystkich urządzeń oraz systemów, wraz z wymianą elementów eksploatacyjnych, w celu utrzymania warunków gwarancji wynikających z kart gwarancyjnych oraz dokumentacji techniczno-ruchowych tych urządzeń oraz systemów, w tym - choć nie wyłącznie - przeprowadzania badań UDT zamontowanych urządzeń, konserwacji urządzeń dźwigowych, przeprowadzania badań wydajności hydrantów, wymiany filtrów w centralach wentylacyjnych, konserwacji systemu klimatyzacji.</w:t>
      </w:r>
    </w:p>
    <w:p w14:paraId="21B90A7E" w14:textId="77777777" w:rsidR="006C42D2" w:rsidRDefault="006C42D2" w:rsidP="007F4936">
      <w:pPr>
        <w:tabs>
          <w:tab w:val="left" w:pos="426"/>
        </w:tabs>
        <w:spacing w:after="0" w:line="240" w:lineRule="auto"/>
        <w:jc w:val="both"/>
        <w:rPr>
          <w:rFonts w:asciiTheme="majorHAnsi" w:hAnsiTheme="majorHAnsi" w:cstheme="majorHAnsi"/>
          <w:b/>
          <w:sz w:val="20"/>
          <w:szCs w:val="20"/>
        </w:rPr>
      </w:pPr>
    </w:p>
    <w:p w14:paraId="1DE0F1C2" w14:textId="3DDB50D7" w:rsidR="007F4936" w:rsidRPr="00366E1F" w:rsidRDefault="00D65DF7" w:rsidP="007F4936">
      <w:pPr>
        <w:tabs>
          <w:tab w:val="left" w:pos="426"/>
        </w:tabs>
        <w:spacing w:after="0" w:line="240" w:lineRule="auto"/>
        <w:jc w:val="both"/>
        <w:rPr>
          <w:rFonts w:asciiTheme="majorHAnsi" w:hAnsiTheme="majorHAnsi" w:cstheme="majorHAnsi"/>
          <w:b/>
          <w:sz w:val="20"/>
          <w:szCs w:val="20"/>
        </w:rPr>
      </w:pPr>
      <w:r>
        <w:rPr>
          <w:rFonts w:asciiTheme="majorHAnsi" w:hAnsiTheme="majorHAnsi" w:cstheme="majorHAnsi"/>
          <w:b/>
          <w:sz w:val="20"/>
          <w:szCs w:val="20"/>
        </w:rPr>
        <w:t>e</w:t>
      </w:r>
      <w:r w:rsidR="00436F5E" w:rsidRPr="00366E1F">
        <w:rPr>
          <w:rFonts w:asciiTheme="majorHAnsi" w:hAnsiTheme="majorHAnsi" w:cstheme="majorHAnsi"/>
          <w:b/>
          <w:sz w:val="20"/>
          <w:szCs w:val="20"/>
        </w:rPr>
        <w:t xml:space="preserve">) </w:t>
      </w:r>
      <w:r w:rsidR="007F4936" w:rsidRPr="00366E1F">
        <w:rPr>
          <w:rFonts w:asciiTheme="majorHAnsi" w:hAnsiTheme="majorHAnsi" w:cstheme="majorHAnsi"/>
          <w:b/>
          <w:sz w:val="20"/>
          <w:szCs w:val="20"/>
        </w:rPr>
        <w:t>Ubezpieczenie Wykonawcy</w:t>
      </w:r>
    </w:p>
    <w:p w14:paraId="59A76289" w14:textId="0055E26D" w:rsidR="007F4936" w:rsidRPr="00123F06" w:rsidRDefault="007F4936" w:rsidP="007F4936">
      <w:pPr>
        <w:tabs>
          <w:tab w:val="left" w:pos="426"/>
        </w:tabs>
        <w:spacing w:after="0" w:line="240" w:lineRule="auto"/>
        <w:jc w:val="both"/>
        <w:rPr>
          <w:rFonts w:asciiTheme="majorHAnsi" w:hAnsiTheme="majorHAnsi" w:cstheme="majorHAnsi"/>
          <w:bCs/>
          <w:sz w:val="20"/>
          <w:szCs w:val="20"/>
        </w:rPr>
      </w:pPr>
      <w:r w:rsidRPr="00D63D02">
        <w:rPr>
          <w:rFonts w:asciiTheme="majorHAnsi" w:hAnsiTheme="majorHAnsi" w:cstheme="majorHAnsi"/>
          <w:bCs/>
          <w:sz w:val="20"/>
          <w:szCs w:val="20"/>
        </w:rPr>
        <w:t xml:space="preserve">Zgodnie z zapisami zawartymi </w:t>
      </w:r>
      <w:r w:rsidRPr="00D63D02">
        <w:rPr>
          <w:rFonts w:asciiTheme="majorHAnsi" w:hAnsiTheme="majorHAnsi" w:cstheme="majorHAnsi"/>
          <w:sz w:val="20"/>
          <w:szCs w:val="20"/>
        </w:rPr>
        <w:t xml:space="preserve">w </w:t>
      </w:r>
      <w:r w:rsidR="00D63D02" w:rsidRPr="00D63D02">
        <w:rPr>
          <w:rFonts w:asciiTheme="majorHAnsi" w:eastAsia="Times New Roman" w:hAnsiTheme="majorHAnsi" w:cstheme="majorHAnsi"/>
          <w:color w:val="000000"/>
          <w:sz w:val="20"/>
          <w:szCs w:val="20"/>
          <w:lang w:eastAsia="ar-SA"/>
        </w:rPr>
        <w:t xml:space="preserve">§ 5 ust. 6 pkt </w:t>
      </w:r>
      <w:r w:rsidR="00E146A2">
        <w:rPr>
          <w:rFonts w:asciiTheme="majorHAnsi" w:eastAsia="Times New Roman" w:hAnsiTheme="majorHAnsi" w:cstheme="majorHAnsi"/>
          <w:color w:val="000000"/>
          <w:sz w:val="20"/>
          <w:szCs w:val="20"/>
          <w:lang w:eastAsia="ar-SA"/>
        </w:rPr>
        <w:t>43</w:t>
      </w:r>
      <w:r w:rsidR="00D63D02" w:rsidRPr="00D63D02">
        <w:rPr>
          <w:rFonts w:asciiTheme="majorHAnsi" w:eastAsia="Times New Roman" w:hAnsiTheme="majorHAnsi" w:cstheme="majorHAnsi"/>
          <w:color w:val="000000"/>
          <w:sz w:val="20"/>
          <w:szCs w:val="20"/>
          <w:lang w:eastAsia="ar-SA"/>
        </w:rPr>
        <w:t xml:space="preserve"> </w:t>
      </w:r>
      <w:r w:rsidRPr="00D63D02">
        <w:rPr>
          <w:rFonts w:asciiTheme="majorHAnsi" w:hAnsiTheme="majorHAnsi" w:cstheme="majorHAnsi"/>
          <w:bCs/>
          <w:sz w:val="20"/>
          <w:szCs w:val="20"/>
        </w:rPr>
        <w:t>wzoru umowy załączonym do SWZ Zamawiający wymaga od Wykonawcy, z</w:t>
      </w:r>
      <w:r w:rsidRPr="00A37A1F">
        <w:rPr>
          <w:rFonts w:asciiTheme="majorHAnsi" w:hAnsiTheme="majorHAnsi" w:cstheme="majorHAnsi"/>
          <w:bCs/>
          <w:sz w:val="20"/>
          <w:szCs w:val="20"/>
        </w:rPr>
        <w:t xml:space="preserve"> którym podpisze umowę posiadania ubezpieczenia odpowiedzialności cywilnej w zakresie prowadzonej działalności gospodarczej związanej z przedmiotem zamówienia przez okres nie krótszy niż od daty zawarcia niniejszej umowy do daty odbioru końcowego przedmiotu umowy.</w:t>
      </w:r>
      <w:r w:rsidRPr="00123F06">
        <w:rPr>
          <w:rFonts w:asciiTheme="majorHAnsi" w:hAnsiTheme="majorHAnsi" w:cstheme="majorHAnsi"/>
          <w:bCs/>
          <w:sz w:val="20"/>
          <w:szCs w:val="20"/>
        </w:rPr>
        <w:t xml:space="preserve"> </w:t>
      </w:r>
    </w:p>
    <w:p w14:paraId="46010EF3" w14:textId="77777777" w:rsidR="003D2725" w:rsidRDefault="003D2725" w:rsidP="00366E1F">
      <w:pPr>
        <w:spacing w:after="0" w:line="240" w:lineRule="auto"/>
        <w:rPr>
          <w:rFonts w:ascii="Calibri Light" w:eastAsia="Times New Roman" w:hAnsi="Calibri Light" w:cs="Calibri Light"/>
          <w:b/>
          <w:bCs/>
          <w:color w:val="262626" w:themeColor="text1" w:themeTint="D9"/>
          <w:sz w:val="20"/>
          <w:szCs w:val="20"/>
        </w:rPr>
      </w:pPr>
      <w:bookmarkStart w:id="10" w:name="_Hlk124427561"/>
    </w:p>
    <w:p w14:paraId="3AE4427E" w14:textId="21F88206" w:rsidR="00366E1F" w:rsidRPr="005D2FD9" w:rsidRDefault="00D65DF7" w:rsidP="00366E1F">
      <w:pPr>
        <w:spacing w:after="0" w:line="240" w:lineRule="auto"/>
        <w:rPr>
          <w:rFonts w:ascii="Calibri Light" w:eastAsia="Times New Roman" w:hAnsi="Calibri Light" w:cs="Calibri Light"/>
          <w:b/>
          <w:bCs/>
          <w:color w:val="262626" w:themeColor="text1" w:themeTint="D9"/>
          <w:sz w:val="20"/>
          <w:szCs w:val="20"/>
        </w:rPr>
      </w:pPr>
      <w:r>
        <w:rPr>
          <w:rFonts w:ascii="Calibri Light" w:eastAsia="Times New Roman" w:hAnsi="Calibri Light" w:cs="Calibri Light"/>
          <w:b/>
          <w:bCs/>
          <w:color w:val="262626" w:themeColor="text1" w:themeTint="D9"/>
          <w:sz w:val="20"/>
          <w:szCs w:val="20"/>
        </w:rPr>
        <w:t>f</w:t>
      </w:r>
      <w:r w:rsidR="00366E1F" w:rsidRPr="005D2FD9">
        <w:rPr>
          <w:rFonts w:ascii="Calibri Light" w:eastAsia="Times New Roman" w:hAnsi="Calibri Light" w:cs="Calibri Light"/>
          <w:b/>
          <w:bCs/>
          <w:color w:val="262626" w:themeColor="text1" w:themeTint="D9"/>
          <w:sz w:val="20"/>
          <w:szCs w:val="20"/>
        </w:rPr>
        <w:t>) Elektromobilność</w:t>
      </w:r>
    </w:p>
    <w:p w14:paraId="61D7B78F" w14:textId="59B81CCD" w:rsidR="00366E1F" w:rsidRPr="005D2FD9" w:rsidRDefault="00366E1F" w:rsidP="00366E1F">
      <w:pPr>
        <w:spacing w:after="0" w:line="240" w:lineRule="auto"/>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Wymagania w zakresie elektromobilności:</w:t>
      </w:r>
      <w:r w:rsidRPr="005D2FD9">
        <w:rPr>
          <w:rFonts w:ascii="Calibri Light" w:eastAsia="Times New Roman" w:hAnsi="Calibri Light" w:cs="Calibri Light"/>
          <w:color w:val="262626" w:themeColor="text1" w:themeTint="D9"/>
          <w:sz w:val="20"/>
          <w:szCs w:val="20"/>
        </w:rPr>
        <w:br/>
        <w:t>1. Zgodnie z art. 35 ust. 2 pkt 1) i 68 ust. 3 ustawy z dnia 11 stycznia 2018 r. o elektromobilności i paliwach alternatywnych (</w:t>
      </w:r>
      <w:r w:rsidR="00E631D5">
        <w:rPr>
          <w:rFonts w:ascii="Calibri Light" w:eastAsia="Times New Roman" w:hAnsi="Calibri Light" w:cs="Calibri Light"/>
          <w:color w:val="262626" w:themeColor="text1" w:themeTint="D9"/>
          <w:sz w:val="20"/>
          <w:szCs w:val="20"/>
        </w:rPr>
        <w:t xml:space="preserve">t.j. </w:t>
      </w:r>
      <w:r w:rsidRPr="005D2FD9">
        <w:rPr>
          <w:rFonts w:ascii="Calibri Light" w:eastAsia="Times New Roman" w:hAnsi="Calibri Light" w:cs="Calibri Light"/>
          <w:color w:val="262626" w:themeColor="text1" w:themeTint="D9"/>
          <w:sz w:val="20"/>
          <w:szCs w:val="20"/>
        </w:rPr>
        <w:t>Dz. U. z 202</w:t>
      </w:r>
      <w:r w:rsidR="00E631D5">
        <w:rPr>
          <w:rFonts w:ascii="Calibri Light" w:eastAsia="Times New Roman" w:hAnsi="Calibri Light" w:cs="Calibri Light"/>
          <w:color w:val="262626" w:themeColor="text1" w:themeTint="D9"/>
          <w:sz w:val="20"/>
          <w:szCs w:val="20"/>
        </w:rPr>
        <w:t>3</w:t>
      </w:r>
      <w:r w:rsidRPr="005D2FD9">
        <w:rPr>
          <w:rFonts w:ascii="Calibri Light" w:eastAsia="Times New Roman" w:hAnsi="Calibri Light" w:cs="Calibri Light"/>
          <w:color w:val="262626" w:themeColor="text1" w:themeTint="D9"/>
          <w:sz w:val="20"/>
          <w:szCs w:val="20"/>
        </w:rPr>
        <w:t xml:space="preserve"> r. poz. </w:t>
      </w:r>
      <w:r w:rsidR="00E631D5">
        <w:rPr>
          <w:rFonts w:ascii="Calibri Light" w:eastAsia="Times New Roman" w:hAnsi="Calibri Light" w:cs="Calibri Light"/>
          <w:color w:val="262626" w:themeColor="text1" w:themeTint="D9"/>
          <w:sz w:val="20"/>
          <w:szCs w:val="20"/>
        </w:rPr>
        <w:t>875</w:t>
      </w:r>
      <w:r w:rsidRPr="005D2FD9">
        <w:rPr>
          <w:rFonts w:ascii="Calibri Light" w:eastAsia="Times New Roman" w:hAnsi="Calibri Light" w:cs="Calibri Light"/>
          <w:color w:val="262626" w:themeColor="text1" w:themeTint="D9"/>
          <w:sz w:val="20"/>
          <w:szCs w:val="20"/>
        </w:rPr>
        <w:t>) Zamawiający zleci wykonywanie zadania objętego niniejszym postępowaniem Wykonawcy, którego łączny udział pojazdów elektrycznych lub pojazdów napędzanych gazem ziemnym we flocie pojazdów samochodowych w rozumieniu art. 2 pkt 33 ustawy z dnia 20 czerwca 1997 r. - Prawo o ruchu drogowym używanych</w:t>
      </w:r>
      <w:r w:rsidRPr="005D2FD9">
        <w:rPr>
          <w:rFonts w:ascii="Calibri Light" w:eastAsia="Times New Roman" w:hAnsi="Calibri Light" w:cs="Calibri Light"/>
          <w:color w:val="262626" w:themeColor="text1" w:themeTint="D9"/>
          <w:sz w:val="20"/>
          <w:szCs w:val="20"/>
        </w:rPr>
        <w:br/>
        <w:t xml:space="preserve">do wykonywania tego zadania (zamówienia publicznego) wynosić będzie od dnia 1 stycznia 2022 r. co najmniej 10%, a od dnia 1 stycznia 2025 r. co najmniej 30 %, z uwzględnieniem ewentualnych zmian powyższej ustawy, polegających na zmianie wielkości udziału pojazdów elektrycznych lub pojazdów napędzanych gazem ziemnym lub przesunięciu wskazanej w niej daty początkowej. </w:t>
      </w:r>
      <w:r w:rsidRPr="005D2FD9">
        <w:rPr>
          <w:rFonts w:ascii="Calibri Light" w:eastAsia="Times New Roman" w:hAnsi="Calibri Light" w:cs="Calibri Light"/>
          <w:color w:val="262626" w:themeColor="text1" w:themeTint="D9"/>
          <w:sz w:val="20"/>
          <w:szCs w:val="20"/>
        </w:rPr>
        <w:br/>
        <w:t>2. Przy obliczaniu procentowego udziału pojazdów samochodowych elektrycznych lub pojazdów samochodowych napędzanych gazem ziemnym, o których mowa powyżej należy uwzględnić zasadę, zgodnie z którą wielkość tego udziału poniżej 0,5 zaokrągla się w dół, a wielkość tego udziału 0,5 i powyżej zaokrągla się w górę.</w:t>
      </w:r>
      <w:r w:rsidRPr="005D2FD9">
        <w:rPr>
          <w:rFonts w:ascii="Calibri Light" w:eastAsia="Times New Roman" w:hAnsi="Calibri Light" w:cs="Calibri Light"/>
          <w:color w:val="262626" w:themeColor="text1" w:themeTint="D9"/>
          <w:sz w:val="20"/>
          <w:szCs w:val="20"/>
        </w:rPr>
        <w:br/>
      </w:r>
    </w:p>
    <w:p w14:paraId="2BA9D659" w14:textId="77777777" w:rsidR="00366E1F" w:rsidRPr="005D2FD9" w:rsidRDefault="00366E1F" w:rsidP="0020419E">
      <w:pPr>
        <w:spacing w:after="0" w:line="240" w:lineRule="auto"/>
        <w:ind w:left="426"/>
        <w:rPr>
          <w:rFonts w:ascii="Calibri Light" w:eastAsia="Times New Roman" w:hAnsi="Calibri Light" w:cs="Calibri Light"/>
          <w:color w:val="262626" w:themeColor="text1" w:themeTint="D9"/>
          <w:sz w:val="20"/>
          <w:szCs w:val="20"/>
        </w:rPr>
      </w:pPr>
      <w:r w:rsidRPr="005D2FD9">
        <w:rPr>
          <w:rFonts w:ascii="Calibri Light" w:eastAsia="Times New Roman" w:hAnsi="Calibri Light" w:cs="Calibri Light"/>
          <w:color w:val="262626" w:themeColor="text1" w:themeTint="D9"/>
          <w:sz w:val="20"/>
          <w:szCs w:val="20"/>
        </w:rPr>
        <w:t>Przykład:</w:t>
      </w:r>
      <w:r w:rsidRPr="005D2FD9">
        <w:rPr>
          <w:rFonts w:ascii="Calibri Light" w:eastAsia="Times New Roman" w:hAnsi="Calibri Light" w:cs="Calibri Light"/>
          <w:color w:val="262626" w:themeColor="text1" w:themeTint="D9"/>
          <w:sz w:val="20"/>
          <w:szCs w:val="20"/>
        </w:rPr>
        <w:br/>
        <w:t xml:space="preserve">a) jeżeli Wykonawca używać będzie przy wykonaniu zamówienia ogółem 9 pojazdów samochodowych to udział </w:t>
      </w:r>
      <w:r w:rsidRPr="005D2FD9">
        <w:rPr>
          <w:rFonts w:ascii="Calibri Light" w:eastAsia="Times New Roman" w:hAnsi="Calibri Light" w:cs="Calibri Light"/>
          <w:color w:val="262626" w:themeColor="text1" w:themeTint="D9"/>
          <w:sz w:val="20"/>
          <w:szCs w:val="20"/>
        </w:rPr>
        <w:lastRenderedPageBreak/>
        <w:t>pojazdów elektrycznych lub pojazdów napędzanych gazem ziemnym od dnia 1 stycznia 2022 r. wynosić musi 1 szt., a od 1 stycznia 2025 r. - 3 szt.;</w:t>
      </w:r>
      <w:r w:rsidRPr="005D2FD9">
        <w:rPr>
          <w:rFonts w:ascii="Calibri Light" w:eastAsia="Times New Roman" w:hAnsi="Calibri Light" w:cs="Calibri Light"/>
          <w:color w:val="262626" w:themeColor="text1" w:themeTint="D9"/>
          <w:sz w:val="20"/>
          <w:szCs w:val="20"/>
        </w:rPr>
        <w:br/>
        <w:t>b) jeżeli Wykonawca używać będzie przy wykonaniu zamówienia ogółem 3 pojazdy samochodowe to udział pojazdów elektrycznych lub pojazdów napędzanych gazem ziemnym od dnia 1 stycznia 2022 r. wynosić może 0 szt., a od 1 stycznia 2025 r. wynosić musi 1 szt.;</w:t>
      </w:r>
      <w:r w:rsidRPr="005D2FD9">
        <w:rPr>
          <w:rFonts w:ascii="Calibri Light" w:eastAsia="Times New Roman" w:hAnsi="Calibri Light" w:cs="Calibri Light"/>
          <w:color w:val="262626" w:themeColor="text1" w:themeTint="D9"/>
          <w:sz w:val="20"/>
          <w:szCs w:val="20"/>
        </w:rPr>
        <w:br/>
        <w:t>c) jeżeli Wykonawca używać będzie przy wykonaniu zamówienia 1 pojazd samochodowy to udział pojazdów elektrycznych lub pojazdów napędzanych gazem ziemnym od dnia 1 stycznia 2022 r. wynosić może 0 szt., a od 1 stycznia 2025 r. - 0 szt.;</w:t>
      </w:r>
      <w:r w:rsidRPr="005D2FD9">
        <w:rPr>
          <w:rFonts w:ascii="Calibri Light" w:eastAsia="Times New Roman" w:hAnsi="Calibri Light" w:cs="Calibri Light"/>
          <w:color w:val="262626" w:themeColor="text1" w:themeTint="D9"/>
          <w:sz w:val="20"/>
          <w:szCs w:val="20"/>
        </w:rPr>
        <w:br/>
        <w:t>3. Przez pojazdy elektryczne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wyłącznie energię elektryczną akumulowaną przez podłączenie do zewnętrznego źródła zasilania.</w:t>
      </w:r>
      <w:r w:rsidRPr="005D2FD9">
        <w:rPr>
          <w:rFonts w:ascii="Calibri Light" w:eastAsia="Times New Roman" w:hAnsi="Calibri Light" w:cs="Calibri Light"/>
          <w:color w:val="262626" w:themeColor="text1" w:themeTint="D9"/>
          <w:sz w:val="20"/>
          <w:szCs w:val="20"/>
        </w:rPr>
        <w:br/>
        <w:t xml:space="preserve">4. Przez pojazdy napędzane gazem ziemnym rozumie się pojazdy samochodowe w rozumieniu art. 2 pkt 33 ustawy z dnia 20 czerwca 1997 r. - Prawo o ruchu drogowym (tj. pojazdy silnikowe, których konstrukcja umożliwia jazdę z prędkością przekraczającą 25 km/h z wyłączeniem ciągników rolniczych), wykorzystujące do napędu sprężony gaz ziemny (CNG) lub skroplony gaz ziemny (LNG), w tym pochodzący z biometanu, oraz posiadający: </w:t>
      </w:r>
      <w:r w:rsidRPr="005D2FD9">
        <w:rPr>
          <w:rFonts w:ascii="Calibri Light" w:eastAsia="Times New Roman" w:hAnsi="Calibri Light" w:cs="Calibri Light"/>
          <w:color w:val="262626" w:themeColor="text1" w:themeTint="D9"/>
          <w:sz w:val="20"/>
          <w:szCs w:val="20"/>
        </w:rPr>
        <w:br/>
        <w:t>a) silnik jednopaliwowy albo,</w:t>
      </w:r>
      <w:r w:rsidRPr="005D2FD9">
        <w:rPr>
          <w:rFonts w:ascii="Calibri Light" w:eastAsia="Times New Roman" w:hAnsi="Calibri Light" w:cs="Calibri Light"/>
          <w:color w:val="262626" w:themeColor="text1" w:themeTint="D9"/>
          <w:sz w:val="20"/>
          <w:szCs w:val="20"/>
        </w:rPr>
        <w:br/>
        <w:t>b) silnik dwupaliwowy typu 1A, który pracuje w części gorącej cyklu testu dynamicznego ze średnim wskaźnikiem zużycia gazu nie niższym niż 90 % oraz który na biegu jałowym nie zużywa wyłącznie oleju napędowego i nie posiada trybu pracy silnika zasilanego wyłącznie olejem napędowym w innym trybie pracy pojazdu niż serwisowy lub awaryjny występującym w fabrycznej instalacji gazowej, z którą homologowany jest pojazd albo, w przypadku silnika o zapłonie iskrowym, który posiada awaryjny zbiornik benzyny silnikowej o pojemności nie większej niż 15 litrów.</w:t>
      </w:r>
    </w:p>
    <w:p w14:paraId="46A385E9" w14:textId="77777777" w:rsidR="00523BD0" w:rsidRDefault="00523BD0" w:rsidP="00575CD0">
      <w:pPr>
        <w:spacing w:after="0" w:line="240" w:lineRule="auto"/>
        <w:rPr>
          <w:rFonts w:asciiTheme="majorHAnsi" w:hAnsiTheme="majorHAnsi" w:cstheme="majorHAnsi"/>
          <w:color w:val="FF0000"/>
          <w:sz w:val="20"/>
          <w:szCs w:val="20"/>
        </w:rPr>
      </w:pPr>
    </w:p>
    <w:bookmarkEnd w:id="10"/>
    <w:p w14:paraId="6607022C" w14:textId="71A7E54B" w:rsidR="006D3D6A" w:rsidRPr="000805B3" w:rsidRDefault="007157C3" w:rsidP="00CC124D">
      <w:pPr>
        <w:spacing w:after="0" w:line="240" w:lineRule="auto"/>
        <w:rPr>
          <w:rFonts w:asciiTheme="majorHAnsi" w:hAnsiTheme="majorHAnsi" w:cstheme="majorHAnsi"/>
          <w:b/>
          <w:bCs/>
          <w:sz w:val="20"/>
          <w:szCs w:val="20"/>
        </w:rPr>
      </w:pPr>
      <w:r w:rsidRPr="000805B3">
        <w:rPr>
          <w:rFonts w:asciiTheme="majorHAnsi" w:hAnsiTheme="majorHAnsi" w:cstheme="majorHAnsi"/>
          <w:b/>
          <w:bCs/>
          <w:sz w:val="20"/>
          <w:szCs w:val="20"/>
        </w:rPr>
        <w:t>1.</w:t>
      </w:r>
      <w:r w:rsidR="00A73A9A">
        <w:rPr>
          <w:rFonts w:asciiTheme="majorHAnsi" w:hAnsiTheme="majorHAnsi" w:cstheme="majorHAnsi"/>
          <w:b/>
          <w:bCs/>
          <w:sz w:val="20"/>
          <w:szCs w:val="20"/>
        </w:rPr>
        <w:t>8</w:t>
      </w:r>
      <w:r w:rsidR="00203509" w:rsidRPr="000805B3">
        <w:rPr>
          <w:rFonts w:asciiTheme="majorHAnsi" w:hAnsiTheme="majorHAnsi" w:cstheme="majorHAnsi"/>
          <w:b/>
          <w:bCs/>
          <w:sz w:val="20"/>
          <w:szCs w:val="20"/>
        </w:rPr>
        <w:t>/</w:t>
      </w:r>
      <w:r w:rsidRPr="000805B3">
        <w:rPr>
          <w:rFonts w:asciiTheme="majorHAnsi" w:hAnsiTheme="majorHAnsi" w:cstheme="majorHAnsi"/>
          <w:b/>
          <w:bCs/>
          <w:sz w:val="20"/>
          <w:szCs w:val="20"/>
        </w:rPr>
        <w:t xml:space="preserve"> </w:t>
      </w:r>
      <w:r w:rsidR="006D3D6A" w:rsidRPr="000805B3">
        <w:rPr>
          <w:rFonts w:asciiTheme="majorHAnsi" w:hAnsiTheme="majorHAnsi" w:cstheme="majorHAnsi"/>
          <w:b/>
          <w:bCs/>
          <w:sz w:val="20"/>
          <w:szCs w:val="20"/>
        </w:rPr>
        <w:t>Warunki rozliczenia wykonania przedmiotu zamówienia.</w:t>
      </w:r>
    </w:p>
    <w:p w14:paraId="35EB37BD" w14:textId="77777777" w:rsidR="00203509" w:rsidRPr="000805B3" w:rsidRDefault="00203509" w:rsidP="00CC124D">
      <w:pPr>
        <w:spacing w:after="0" w:line="240" w:lineRule="auto"/>
        <w:rPr>
          <w:rFonts w:asciiTheme="majorHAnsi" w:hAnsiTheme="majorHAnsi" w:cstheme="majorHAnsi"/>
          <w:sz w:val="20"/>
          <w:szCs w:val="20"/>
        </w:rPr>
      </w:pPr>
    </w:p>
    <w:p w14:paraId="25A58B4C" w14:textId="77777777" w:rsidR="00366E1F" w:rsidRPr="000667B2" w:rsidRDefault="00366E1F" w:rsidP="00366E1F">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 xml:space="preserve">a) Wynagrodzenie wykonawcy jest </w:t>
      </w:r>
      <w:r w:rsidRPr="000667B2">
        <w:rPr>
          <w:rFonts w:asciiTheme="majorHAnsi" w:hAnsiTheme="majorHAnsi" w:cstheme="majorHAnsi"/>
          <w:b/>
          <w:bCs/>
          <w:color w:val="262626" w:themeColor="text1" w:themeTint="D9"/>
          <w:sz w:val="20"/>
          <w:szCs w:val="20"/>
        </w:rPr>
        <w:t>ceną ryczałtową</w:t>
      </w:r>
      <w:r w:rsidRPr="000667B2">
        <w:rPr>
          <w:rFonts w:asciiTheme="majorHAnsi" w:hAnsiTheme="majorHAnsi" w:cstheme="majorHAnsi"/>
          <w:color w:val="262626" w:themeColor="text1" w:themeTint="D9"/>
          <w:sz w:val="20"/>
          <w:szCs w:val="20"/>
        </w:rPr>
        <w:t xml:space="preserve"> za wykonanie przedmiotu zamówienia, wynikającą swoim zakresem z niniejszej specyfikacji warunków zamówienia, dokumentacji projektowej i specyfikacji technicznej wykonania i odbioru robót (dalej STWiOR). </w:t>
      </w:r>
    </w:p>
    <w:p w14:paraId="5ADDA239" w14:textId="77777777" w:rsidR="00366E1F" w:rsidRPr="000667B2" w:rsidRDefault="00366E1F" w:rsidP="00366E1F">
      <w:pPr>
        <w:spacing w:after="0" w:line="240" w:lineRule="auto"/>
        <w:jc w:val="both"/>
        <w:rPr>
          <w:rFonts w:asciiTheme="majorHAnsi" w:hAnsiTheme="majorHAnsi" w:cstheme="majorHAnsi"/>
          <w:color w:val="262626" w:themeColor="text1" w:themeTint="D9"/>
          <w:sz w:val="20"/>
          <w:szCs w:val="20"/>
        </w:rPr>
      </w:pPr>
    </w:p>
    <w:p w14:paraId="03A546B8" w14:textId="77777777" w:rsidR="00366E1F" w:rsidRPr="000667B2" w:rsidRDefault="00366E1F" w:rsidP="00366E1F">
      <w:pPr>
        <w:spacing w:after="0" w:line="240" w:lineRule="auto"/>
        <w:jc w:val="both"/>
        <w:rPr>
          <w:rFonts w:asciiTheme="majorHAnsi" w:hAnsiTheme="majorHAnsi" w:cstheme="majorHAnsi"/>
          <w:color w:val="262626" w:themeColor="text1" w:themeTint="D9"/>
          <w:sz w:val="20"/>
          <w:szCs w:val="20"/>
        </w:rPr>
      </w:pPr>
      <w:r w:rsidRPr="000667B2">
        <w:rPr>
          <w:rFonts w:asciiTheme="majorHAnsi" w:hAnsiTheme="majorHAnsi" w:cstheme="majorHAnsi"/>
          <w:color w:val="262626" w:themeColor="text1" w:themeTint="D9"/>
          <w:sz w:val="20"/>
          <w:szCs w:val="20"/>
        </w:rPr>
        <w:t>b) Z uwagi na ryczałtową formę wynagrodzenia podstawą wyceny oferty jest dokumentacja projektowa. Jeżeli wystąpią różnice pomiędzy projektem, a przedmiarami robót (które stanowią dokumenty pomocnicze dla wykonawcy), do wyceny należy przyjąć wielkości zawarte w projekcie.</w:t>
      </w:r>
    </w:p>
    <w:p w14:paraId="7696A46F" w14:textId="77777777" w:rsidR="00366E1F" w:rsidRPr="000667B2" w:rsidRDefault="00366E1F" w:rsidP="00366E1F">
      <w:pPr>
        <w:spacing w:after="0" w:line="240" w:lineRule="auto"/>
        <w:jc w:val="both"/>
        <w:rPr>
          <w:rFonts w:asciiTheme="majorHAnsi" w:hAnsiTheme="majorHAnsi" w:cstheme="majorHAnsi"/>
          <w:color w:val="262626" w:themeColor="text1" w:themeTint="D9"/>
          <w:sz w:val="20"/>
          <w:szCs w:val="20"/>
        </w:rPr>
      </w:pPr>
    </w:p>
    <w:p w14:paraId="17EB97CC" w14:textId="77777777" w:rsidR="000F31F5" w:rsidRPr="00EF5511" w:rsidRDefault="000F31F5" w:rsidP="000F31F5">
      <w:pPr>
        <w:spacing w:after="0" w:line="240" w:lineRule="auto"/>
        <w:jc w:val="both"/>
        <w:rPr>
          <w:rFonts w:asciiTheme="majorHAnsi" w:hAnsiTheme="majorHAnsi" w:cstheme="majorHAnsi"/>
          <w:b/>
          <w:bCs/>
          <w:color w:val="262626" w:themeColor="text1" w:themeTint="D9"/>
          <w:sz w:val="20"/>
          <w:szCs w:val="20"/>
          <w:u w:val="single"/>
        </w:rPr>
      </w:pPr>
      <w:r w:rsidRPr="00EF5511">
        <w:rPr>
          <w:rFonts w:asciiTheme="majorHAnsi" w:hAnsiTheme="majorHAnsi" w:cstheme="majorHAnsi"/>
          <w:color w:val="262626" w:themeColor="text1" w:themeTint="D9"/>
          <w:sz w:val="20"/>
          <w:szCs w:val="20"/>
        </w:rPr>
        <w:t>c)</w:t>
      </w:r>
      <w:r>
        <w:rPr>
          <w:rFonts w:asciiTheme="majorHAnsi" w:hAnsiTheme="majorHAnsi" w:cstheme="majorHAnsi"/>
          <w:color w:val="262626" w:themeColor="text1" w:themeTint="D9"/>
          <w:sz w:val="20"/>
          <w:szCs w:val="20"/>
        </w:rPr>
        <w:t xml:space="preserve"> </w:t>
      </w:r>
      <w:r w:rsidRPr="00EF5511">
        <w:rPr>
          <w:rFonts w:asciiTheme="majorHAnsi" w:hAnsiTheme="majorHAnsi" w:cstheme="majorHAnsi"/>
          <w:color w:val="262626" w:themeColor="text1" w:themeTint="D9"/>
          <w:sz w:val="20"/>
          <w:szCs w:val="20"/>
        </w:rPr>
        <w:t xml:space="preserve">Ceną oferty jest kwota wynagrodzenia ryczałtowego zaoferowana przez Wykonawcę w formularzu oferty. </w:t>
      </w:r>
      <w:r w:rsidRPr="00EF5511">
        <w:rPr>
          <w:rFonts w:asciiTheme="majorHAnsi" w:hAnsiTheme="majorHAnsi" w:cstheme="majorHAnsi"/>
          <w:b/>
          <w:bCs/>
          <w:color w:val="262626" w:themeColor="text1" w:themeTint="D9"/>
          <w:sz w:val="20"/>
          <w:szCs w:val="20"/>
          <w:u w:val="single"/>
        </w:rPr>
        <w:t xml:space="preserve">Do oferty nie należy załączać kosztorysu ofertowego. Zamawiający wymaga szczegółowego kosztorysu ofertowego </w:t>
      </w:r>
      <w:r w:rsidRPr="00EF5511">
        <w:rPr>
          <w:rFonts w:asciiTheme="majorHAnsi" w:eastAsia="ComicSansMS,Bold" w:hAnsiTheme="majorHAnsi" w:cstheme="majorHAnsi"/>
          <w:color w:val="262626" w:themeColor="text1" w:themeTint="D9"/>
          <w:sz w:val="20"/>
          <w:szCs w:val="20"/>
          <w:lang w:eastAsia="en-US"/>
        </w:rPr>
        <w:t xml:space="preserve">(opisującego stawkę roboczogodziny,  Koszty pośrednie, Koszt zakupu materiałów, Zysk) </w:t>
      </w:r>
      <w:r w:rsidRPr="00EF5511">
        <w:rPr>
          <w:rFonts w:asciiTheme="majorHAnsi" w:hAnsiTheme="majorHAnsi" w:cstheme="majorHAnsi"/>
          <w:b/>
          <w:bCs/>
          <w:color w:val="262626" w:themeColor="text1" w:themeTint="D9"/>
          <w:sz w:val="20"/>
          <w:szCs w:val="20"/>
          <w:u w:val="single"/>
        </w:rPr>
        <w:t>od Wykonawcy, którego oferta zostanie wybrana jako najkorzystniejsza w postępowaniu na etapie przed podpisaniem umowy.</w:t>
      </w:r>
    </w:p>
    <w:p w14:paraId="442B1CB0" w14:textId="5553BD70" w:rsidR="000F31F5" w:rsidRPr="00EF5511" w:rsidRDefault="000F31F5" w:rsidP="000F31F5">
      <w:pPr>
        <w:spacing w:after="0" w:line="240" w:lineRule="auto"/>
        <w:jc w:val="both"/>
        <w:rPr>
          <w:rFonts w:asciiTheme="majorHAnsi" w:hAnsiTheme="majorHAnsi" w:cstheme="majorHAnsi"/>
          <w:color w:val="262626" w:themeColor="text1" w:themeTint="D9"/>
          <w:sz w:val="20"/>
          <w:szCs w:val="20"/>
        </w:rPr>
      </w:pPr>
      <w:r w:rsidRPr="00EF5511">
        <w:rPr>
          <w:rFonts w:asciiTheme="majorHAnsi" w:hAnsiTheme="majorHAnsi" w:cstheme="majorHAnsi"/>
          <w:color w:val="262626" w:themeColor="text1" w:themeTint="D9"/>
          <w:sz w:val="20"/>
          <w:szCs w:val="20"/>
        </w:rPr>
        <w:t xml:space="preserve">Wykonawca przekaże kosztorys  wersji Ath i </w:t>
      </w:r>
      <w:r>
        <w:rPr>
          <w:rFonts w:asciiTheme="majorHAnsi" w:hAnsiTheme="majorHAnsi" w:cstheme="majorHAnsi"/>
          <w:color w:val="262626" w:themeColor="text1" w:themeTint="D9"/>
          <w:sz w:val="20"/>
          <w:szCs w:val="20"/>
        </w:rPr>
        <w:t>p</w:t>
      </w:r>
      <w:r w:rsidRPr="00EF5511">
        <w:rPr>
          <w:rFonts w:asciiTheme="majorHAnsi" w:hAnsiTheme="majorHAnsi" w:cstheme="majorHAnsi"/>
          <w:color w:val="262626" w:themeColor="text1" w:themeTint="D9"/>
          <w:sz w:val="20"/>
          <w:szCs w:val="20"/>
        </w:rPr>
        <w:t xml:space="preserve">df. </w:t>
      </w:r>
      <w:r w:rsidR="006767F5">
        <w:rPr>
          <w:rFonts w:asciiTheme="majorHAnsi" w:hAnsiTheme="majorHAnsi" w:cstheme="majorHAnsi"/>
          <w:color w:val="262626" w:themeColor="text1" w:themeTint="D9"/>
          <w:sz w:val="20"/>
          <w:szCs w:val="20"/>
        </w:rPr>
        <w:t>o</w:t>
      </w:r>
      <w:r w:rsidRPr="00EF5511">
        <w:rPr>
          <w:rFonts w:asciiTheme="majorHAnsi" w:hAnsiTheme="majorHAnsi" w:cstheme="majorHAnsi"/>
          <w:color w:val="262626" w:themeColor="text1" w:themeTint="D9"/>
          <w:sz w:val="20"/>
          <w:szCs w:val="20"/>
        </w:rPr>
        <w:t>raz papierowej.</w:t>
      </w:r>
    </w:p>
    <w:p w14:paraId="0626FA97" w14:textId="77777777" w:rsidR="00366E1F" w:rsidRDefault="00366E1F" w:rsidP="00366E1F">
      <w:pPr>
        <w:spacing w:after="0" w:line="240" w:lineRule="auto"/>
        <w:jc w:val="both"/>
        <w:rPr>
          <w:rFonts w:asciiTheme="majorHAnsi" w:hAnsiTheme="majorHAnsi" w:cstheme="majorHAnsi"/>
          <w:color w:val="262626" w:themeColor="text1" w:themeTint="D9"/>
          <w:sz w:val="20"/>
          <w:szCs w:val="20"/>
        </w:rPr>
      </w:pPr>
    </w:p>
    <w:p w14:paraId="76056D50" w14:textId="77777777" w:rsidR="00D63D02" w:rsidRDefault="00D63D02" w:rsidP="00D63D02">
      <w:pPr>
        <w:pStyle w:val="v1msonormal"/>
        <w:spacing w:before="0" w:beforeAutospacing="0" w:after="0" w:afterAutospacing="0"/>
        <w:ind w:left="284" w:hanging="284"/>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w:t>
      </w:r>
      <w:r w:rsidRPr="0055036C">
        <w:rPr>
          <w:rFonts w:asciiTheme="majorHAnsi" w:hAnsiTheme="majorHAnsi" w:cstheme="majorHAnsi"/>
          <w:color w:val="262626" w:themeColor="text1" w:themeTint="D9"/>
          <w:sz w:val="20"/>
          <w:szCs w:val="20"/>
        </w:rPr>
        <w:t xml:space="preserve"> Kosztorys szczegółowy (opisujący wszystkie parametry cenotwórcze, tj. Robociznę, Materiały, Sprzęt, Koszty pośrednie, Koszt</w:t>
      </w:r>
    </w:p>
    <w:p w14:paraId="10A019E1" w14:textId="77777777" w:rsidR="00D63D02" w:rsidRDefault="00D63D02" w:rsidP="00D63D02">
      <w:pPr>
        <w:pStyle w:val="v1msonormal"/>
        <w:spacing w:before="0" w:beforeAutospacing="0" w:after="0" w:afterAutospacing="0"/>
        <w:ind w:left="284" w:hanging="284"/>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zakupu materiałów, Zysk) posłuży do rozliczeń, w przypadku wystąpienia robót zamiennych, dodatkowych oraz odstąpienia</w:t>
      </w:r>
    </w:p>
    <w:p w14:paraId="5BF5F10B" w14:textId="2466A3A1" w:rsidR="00D63D02" w:rsidRPr="0055036C" w:rsidRDefault="00D63D02" w:rsidP="00D63D02">
      <w:pPr>
        <w:pStyle w:val="v1msonormal"/>
        <w:spacing w:before="0" w:beforeAutospacing="0" w:after="0" w:afterAutospacing="0"/>
        <w:ind w:left="284" w:hanging="284"/>
        <w:jc w:val="both"/>
        <w:rPr>
          <w:rFonts w:asciiTheme="majorHAnsi" w:hAnsiTheme="majorHAnsi" w:cstheme="majorHAnsi"/>
          <w:color w:val="262626" w:themeColor="text1" w:themeTint="D9"/>
          <w:sz w:val="20"/>
          <w:szCs w:val="20"/>
        </w:rPr>
      </w:pPr>
      <w:r w:rsidRPr="0055036C">
        <w:rPr>
          <w:rFonts w:asciiTheme="majorHAnsi" w:hAnsiTheme="majorHAnsi" w:cstheme="majorHAnsi"/>
          <w:color w:val="262626" w:themeColor="text1" w:themeTint="D9"/>
          <w:sz w:val="20"/>
          <w:szCs w:val="20"/>
        </w:rPr>
        <w:t>stron od umowy.</w:t>
      </w:r>
    </w:p>
    <w:p w14:paraId="471717B9" w14:textId="77777777" w:rsidR="00D63D02" w:rsidRDefault="00D63D02" w:rsidP="00366E1F">
      <w:pPr>
        <w:spacing w:after="0" w:line="240" w:lineRule="auto"/>
        <w:jc w:val="both"/>
        <w:rPr>
          <w:rFonts w:asciiTheme="majorHAnsi" w:hAnsiTheme="majorHAnsi" w:cstheme="majorHAnsi"/>
          <w:color w:val="262626" w:themeColor="text1" w:themeTint="D9"/>
          <w:sz w:val="20"/>
          <w:szCs w:val="20"/>
        </w:rPr>
      </w:pPr>
    </w:p>
    <w:p w14:paraId="206825F5" w14:textId="56160D5F" w:rsidR="00366E1F" w:rsidRPr="000667B2" w:rsidRDefault="00D63D02" w:rsidP="00864100">
      <w:pPr>
        <w:spacing w:after="0" w:line="240" w:lineRule="auto"/>
        <w:jc w:val="both"/>
        <w:rPr>
          <w:rFonts w:asciiTheme="majorHAnsi" w:eastAsia="Times New Roman"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e</w:t>
      </w:r>
      <w:r w:rsidR="00366E1F" w:rsidRPr="000667B2">
        <w:rPr>
          <w:rFonts w:asciiTheme="majorHAnsi" w:hAnsiTheme="majorHAnsi" w:cstheme="majorHAnsi"/>
          <w:color w:val="262626" w:themeColor="text1" w:themeTint="D9"/>
          <w:sz w:val="20"/>
          <w:szCs w:val="20"/>
        </w:rPr>
        <w:t xml:space="preserve">) </w:t>
      </w:r>
      <w:r w:rsidR="00366E1F" w:rsidRPr="000667B2">
        <w:rPr>
          <w:rFonts w:asciiTheme="majorHAnsi" w:hAnsiTheme="majorHAnsi" w:cstheme="majorHAnsi"/>
          <w:color w:val="262626" w:themeColor="text1" w:themeTint="D9"/>
          <w:sz w:val="20"/>
          <w:szCs w:val="20"/>
          <w:u w:val="single"/>
        </w:rPr>
        <w:t xml:space="preserve">Warunkiem zapłaty należności dla Wykonawcy za wykonane roboty będzie otrzymanie przez Zamawiającego podpisanych przez podwykonawców </w:t>
      </w:r>
      <w:r w:rsidR="00366E1F" w:rsidRPr="000667B2">
        <w:rPr>
          <w:rFonts w:asciiTheme="majorHAnsi" w:hAnsiTheme="majorHAnsi" w:cstheme="majorHAnsi"/>
          <w:color w:val="262626" w:themeColor="text1" w:themeTint="D9"/>
          <w:sz w:val="20"/>
          <w:szCs w:val="20"/>
          <w:u w:val="single"/>
          <w:shd w:val="clear" w:color="auto" w:fill="FFFFFF" w:themeFill="background1"/>
        </w:rPr>
        <w:t>potwierdzeń otrzymania zapłaty zgodnie z zawartymi z nimi umowami</w:t>
      </w:r>
      <w:r w:rsidR="00366E1F" w:rsidRPr="000667B2">
        <w:rPr>
          <w:rFonts w:asciiTheme="majorHAnsi" w:hAnsiTheme="majorHAnsi" w:cstheme="majorHAnsi"/>
          <w:color w:val="262626" w:themeColor="text1" w:themeTint="D9"/>
          <w:sz w:val="20"/>
          <w:szCs w:val="20"/>
          <w:u w:val="single"/>
        </w:rPr>
        <w:t>.</w:t>
      </w:r>
      <w:r w:rsidR="00366E1F" w:rsidRPr="000667B2">
        <w:rPr>
          <w:rFonts w:asciiTheme="majorHAnsi" w:hAnsiTheme="majorHAnsi" w:cstheme="majorHAnsi"/>
          <w:color w:val="262626" w:themeColor="text1" w:themeTint="D9"/>
          <w:sz w:val="20"/>
          <w:szCs w:val="20"/>
        </w:rPr>
        <w:t xml:space="preserve"> W przypadku uchylenia się </w:t>
      </w:r>
      <w:r w:rsidR="00366E1F" w:rsidRPr="000667B2">
        <w:rPr>
          <w:rFonts w:asciiTheme="majorHAnsi" w:eastAsia="Times New Roman" w:hAnsiTheme="majorHAnsi" w:cstheme="majorHAnsi"/>
          <w:color w:val="262626" w:themeColor="text1" w:themeTint="D9"/>
          <w:sz w:val="20"/>
          <w:szCs w:val="20"/>
        </w:rPr>
        <w:t xml:space="preserve">od </w:t>
      </w:r>
      <w:r w:rsidR="00366E1F" w:rsidRPr="000667B2">
        <w:rPr>
          <w:rFonts w:asciiTheme="majorHAnsi" w:eastAsia="Times New Roman" w:hAnsiTheme="majorHAnsi" w:cstheme="majorHAnsi"/>
          <w:color w:val="262626" w:themeColor="text1" w:themeTint="D9"/>
          <w:sz w:val="20"/>
          <w:szCs w:val="20"/>
        </w:rPr>
        <w:lastRenderedPageBreak/>
        <w:t xml:space="preserve">obowiązku zapłaty odpowiednio przez wykonawcę, podwykonawcę </w:t>
      </w:r>
      <w:r w:rsidR="00366E1F" w:rsidRPr="000667B2">
        <w:rPr>
          <w:rFonts w:asciiTheme="majorHAnsi" w:hAnsiTheme="majorHAnsi" w:cstheme="majorHAnsi"/>
          <w:color w:val="262626" w:themeColor="text1" w:themeTint="D9"/>
          <w:sz w:val="20"/>
          <w:szCs w:val="20"/>
        </w:rPr>
        <w:t xml:space="preserve">Zamawiający dokona bezpośredniej zapłaty dla podwykonawcy  </w:t>
      </w:r>
      <w:r w:rsidR="00864100">
        <w:rPr>
          <w:rFonts w:asciiTheme="majorHAnsi" w:hAnsiTheme="majorHAnsi" w:cstheme="majorHAnsi"/>
          <w:color w:val="262626" w:themeColor="text1" w:themeTint="D9"/>
          <w:sz w:val="20"/>
          <w:szCs w:val="20"/>
        </w:rPr>
        <w:t>z</w:t>
      </w:r>
      <w:r w:rsidR="00366E1F" w:rsidRPr="000667B2">
        <w:rPr>
          <w:rFonts w:asciiTheme="majorHAnsi" w:hAnsiTheme="majorHAnsi" w:cstheme="majorHAnsi"/>
          <w:color w:val="262626" w:themeColor="text1" w:themeTint="D9"/>
          <w:sz w:val="20"/>
          <w:szCs w:val="20"/>
        </w:rPr>
        <w:t xml:space="preserve"> zastrzeżeniem art. 465 ust. 2 – 8 ustawy Pzp. Szczegółowe postanowienia dotyczące regulacji obejmujących podwykonawstwo zawarte są we wzorze umowy.</w:t>
      </w:r>
    </w:p>
    <w:p w14:paraId="5BA53782" w14:textId="77777777" w:rsidR="00A37A1F" w:rsidRPr="00520944" w:rsidRDefault="00A37A1F" w:rsidP="00CC124D">
      <w:pPr>
        <w:spacing w:after="0" w:line="240" w:lineRule="auto"/>
        <w:rPr>
          <w:rFonts w:asciiTheme="majorHAnsi" w:hAnsiTheme="majorHAnsi" w:cstheme="majorHAnsi"/>
          <w:color w:val="FF0000"/>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6ABB1A01" w14:textId="16FDD618" w:rsidR="00436F5E" w:rsidRPr="00430ABF" w:rsidRDefault="00436F5E" w:rsidP="00436F5E">
      <w:pPr>
        <w:autoSpaceDE w:val="0"/>
        <w:spacing w:after="0" w:line="240" w:lineRule="auto"/>
        <w:jc w:val="both"/>
        <w:rPr>
          <w:rFonts w:asciiTheme="majorHAnsi" w:hAnsiTheme="majorHAnsi" w:cstheme="majorHAnsi"/>
          <w:sz w:val="20"/>
          <w:szCs w:val="20"/>
        </w:rPr>
      </w:pPr>
      <w:r w:rsidRPr="00430ABF">
        <w:rPr>
          <w:rFonts w:asciiTheme="majorHAnsi" w:hAnsiTheme="majorHAnsi" w:cstheme="majorHAnsi"/>
          <w:sz w:val="20"/>
          <w:szCs w:val="20"/>
        </w:rPr>
        <w:t xml:space="preserve">2.1/ Zastosowane w dokumentacji projektowej i specyfikacjach technicznych wykonania i odbioru robót wskazania pochodzenia wyrobów służą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w:t>
      </w:r>
    </w:p>
    <w:p w14:paraId="34B8861A" w14:textId="77777777" w:rsidR="00436F5E" w:rsidRPr="00520944" w:rsidRDefault="00436F5E" w:rsidP="00436F5E">
      <w:pPr>
        <w:autoSpaceDE w:val="0"/>
        <w:spacing w:after="0" w:line="240" w:lineRule="auto"/>
        <w:jc w:val="both"/>
        <w:rPr>
          <w:rFonts w:asciiTheme="majorHAnsi" w:hAnsiTheme="majorHAnsi" w:cstheme="majorHAnsi"/>
          <w:color w:val="FF0000"/>
          <w:sz w:val="20"/>
          <w:szCs w:val="20"/>
        </w:rPr>
      </w:pPr>
    </w:p>
    <w:p w14:paraId="1D536E6C" w14:textId="2FEAB335" w:rsidR="00436F5E" w:rsidRDefault="00436F5E" w:rsidP="00436F5E">
      <w:pPr>
        <w:autoSpaceDE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 xml:space="preserve">2.2/ Wykonawca, który powoła się na rozwiązania równoważne jest obowiązany wykazać, że oferowane przez niego dostawy, usługi lub roboty budowlane spełniają wymagania określone przez Zamawiającego. </w:t>
      </w:r>
    </w:p>
    <w:p w14:paraId="59E9C069" w14:textId="778752E9" w:rsidR="000B501E" w:rsidRPr="000C3A1C" w:rsidRDefault="000B501E" w:rsidP="00436F5E">
      <w:pPr>
        <w:autoSpaceDE w:val="0"/>
        <w:spacing w:after="0" w:line="240" w:lineRule="auto"/>
        <w:jc w:val="both"/>
        <w:rPr>
          <w:rFonts w:asciiTheme="majorHAnsi" w:hAnsiTheme="majorHAnsi" w:cstheme="majorHAnsi"/>
          <w:color w:val="262626" w:themeColor="text1" w:themeTint="D9"/>
          <w:sz w:val="20"/>
          <w:szCs w:val="20"/>
        </w:rPr>
      </w:pPr>
    </w:p>
    <w:p w14:paraId="44EB5475" w14:textId="1D21F749" w:rsidR="000B501E" w:rsidRPr="000C3A1C" w:rsidRDefault="00D15B85"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b/>
          <w:bCs/>
          <w:color w:val="262626" w:themeColor="text1" w:themeTint="D9"/>
          <w:sz w:val="20"/>
          <w:szCs w:val="20"/>
        </w:rPr>
        <w:t xml:space="preserve">2.3/ </w:t>
      </w:r>
      <w:r w:rsidR="000B501E" w:rsidRPr="000C3A1C">
        <w:rPr>
          <w:rFonts w:asciiTheme="majorHAnsi" w:hAnsiTheme="majorHAnsi" w:cstheme="majorHAnsi"/>
          <w:b/>
          <w:bCs/>
          <w:color w:val="262626" w:themeColor="text1" w:themeTint="D9"/>
          <w:sz w:val="20"/>
          <w:szCs w:val="20"/>
        </w:rPr>
        <w:t xml:space="preserve">Informacje dotyczące zastosowania wyrobów, materiałów i technologii równoważnych. </w:t>
      </w:r>
    </w:p>
    <w:p w14:paraId="28E6331D" w14:textId="77777777" w:rsidR="0020419E" w:rsidRPr="000C3A1C" w:rsidRDefault="0020419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2E3C02C0" w14:textId="31D8DB9D"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1</w:t>
      </w:r>
      <w:r w:rsidR="00D15B85" w:rsidRPr="000C3A1C">
        <w:rPr>
          <w:rFonts w:asciiTheme="majorHAnsi" w:hAnsiTheme="majorHAnsi" w:cstheme="majorHAnsi"/>
          <w:color w:val="262626" w:themeColor="text1" w:themeTint="D9"/>
          <w:sz w:val="20"/>
          <w:szCs w:val="20"/>
        </w:rPr>
        <w:t>)</w:t>
      </w:r>
      <w:r w:rsidRPr="000C3A1C">
        <w:rPr>
          <w:rFonts w:asciiTheme="majorHAnsi" w:hAnsiTheme="majorHAnsi" w:cstheme="majorHAnsi"/>
          <w:b/>
          <w:bCs/>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Jeżeli w opisie przedmiotu zamówienia Zamawiający odnosi się do norm, europejskich ocen </w:t>
      </w:r>
      <w:r w:rsidR="00D15B85" w:rsidRPr="000C3A1C">
        <w:rPr>
          <w:rFonts w:asciiTheme="majorHAnsi" w:hAnsiTheme="majorHAnsi" w:cstheme="majorHAnsi"/>
          <w:color w:val="262626" w:themeColor="text1" w:themeTint="D9"/>
          <w:sz w:val="20"/>
          <w:szCs w:val="20"/>
        </w:rPr>
        <w:t xml:space="preserve"> </w:t>
      </w:r>
      <w:r w:rsidRPr="000C3A1C">
        <w:rPr>
          <w:rFonts w:asciiTheme="majorHAnsi" w:hAnsiTheme="majorHAnsi" w:cstheme="majorHAnsi"/>
          <w:color w:val="262626" w:themeColor="text1" w:themeTint="D9"/>
          <w:sz w:val="20"/>
          <w:szCs w:val="20"/>
        </w:rPr>
        <w:t xml:space="preserve">technicznych, specyfikacji technicznych oraz innych systemów referencji technicznych, o których mowa w art. 101 ust. 1 pkt 2 oraz ust. 3 ustawy Pzp, to jest obowiązany wskazać, że </w:t>
      </w:r>
      <w:r w:rsidRPr="000C3A1C">
        <w:rPr>
          <w:rFonts w:asciiTheme="majorHAnsi" w:hAnsiTheme="majorHAnsi" w:cstheme="majorHAnsi"/>
          <w:b/>
          <w:bCs/>
          <w:color w:val="262626" w:themeColor="text1" w:themeTint="D9"/>
          <w:sz w:val="20"/>
          <w:szCs w:val="20"/>
        </w:rPr>
        <w:t xml:space="preserve">dopuszcza rozwiązania równoważne opisywanym, a odniesieniu takiemu towarzyszą wyrazy lub „równoważne”. </w:t>
      </w:r>
    </w:p>
    <w:p w14:paraId="3F206B47" w14:textId="5B5BF4B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Wymienione w jakiejkolwiek części </w:t>
      </w:r>
      <w:r w:rsidRPr="00E2034A">
        <w:rPr>
          <w:rFonts w:asciiTheme="majorHAnsi" w:hAnsiTheme="majorHAnsi" w:cstheme="majorHAnsi"/>
          <w:color w:val="262626" w:themeColor="text1" w:themeTint="D9"/>
          <w:sz w:val="20"/>
          <w:szCs w:val="20"/>
        </w:rPr>
        <w:t xml:space="preserve">dokumentacji (załącznik </w:t>
      </w:r>
      <w:r w:rsidR="00D15B85" w:rsidRPr="00E2034A">
        <w:rPr>
          <w:rFonts w:asciiTheme="majorHAnsi" w:hAnsiTheme="majorHAnsi" w:cstheme="majorHAnsi"/>
          <w:color w:val="262626" w:themeColor="text1" w:themeTint="D9"/>
          <w:sz w:val="20"/>
          <w:szCs w:val="20"/>
        </w:rPr>
        <w:t>n</w:t>
      </w:r>
      <w:r w:rsidRPr="00E2034A">
        <w:rPr>
          <w:rFonts w:asciiTheme="majorHAnsi" w:hAnsiTheme="majorHAnsi" w:cstheme="majorHAnsi"/>
          <w:color w:val="262626" w:themeColor="text1" w:themeTint="D9"/>
          <w:sz w:val="20"/>
          <w:szCs w:val="20"/>
        </w:rPr>
        <w:t xml:space="preserve">r </w:t>
      </w:r>
      <w:r w:rsidR="006752CF" w:rsidRPr="00E2034A">
        <w:rPr>
          <w:rFonts w:asciiTheme="majorHAnsi" w:hAnsiTheme="majorHAnsi" w:cstheme="majorHAnsi"/>
          <w:color w:val="262626" w:themeColor="text1" w:themeTint="D9"/>
          <w:sz w:val="20"/>
          <w:szCs w:val="20"/>
        </w:rPr>
        <w:t>8</w:t>
      </w:r>
      <w:r w:rsidRPr="00E2034A">
        <w:rPr>
          <w:rFonts w:asciiTheme="majorHAnsi" w:hAnsiTheme="majorHAnsi" w:cstheme="majorHAnsi"/>
          <w:color w:val="262626" w:themeColor="text1" w:themeTint="D9"/>
          <w:sz w:val="20"/>
          <w:szCs w:val="20"/>
        </w:rPr>
        <w:t xml:space="preserve"> do Specyfikacji Warunków Zamówienia SWZ</w:t>
      </w:r>
      <w:r w:rsidRPr="000C3A1C">
        <w:rPr>
          <w:rFonts w:asciiTheme="majorHAnsi" w:hAnsiTheme="majorHAnsi" w:cstheme="majorHAnsi"/>
          <w:color w:val="262626" w:themeColor="text1" w:themeTint="D9"/>
          <w:sz w:val="20"/>
          <w:szCs w:val="20"/>
        </w:rPr>
        <w:t xml:space="preserve">) : nazwy własne, marki wyrobów, materiałów, technologii nie są obligatoryjne dla wykonawców. </w:t>
      </w:r>
    </w:p>
    <w:p w14:paraId="70E8E59A"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9C0609A" w14:textId="71D90B6A"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 </w:t>
      </w:r>
      <w:r w:rsidR="000B501E" w:rsidRPr="000C3A1C">
        <w:rPr>
          <w:rFonts w:asciiTheme="majorHAnsi" w:hAnsiTheme="majorHAnsi" w:cstheme="majorHAnsi"/>
          <w:color w:val="262626" w:themeColor="text1" w:themeTint="D9"/>
          <w:sz w:val="20"/>
          <w:szCs w:val="20"/>
        </w:rPr>
        <w:t xml:space="preserve">Wykonawca ma prawo do zaoferowania innych wyrobów, materiałów, technologii pod warunkiem zapewnienia </w:t>
      </w:r>
    </w:p>
    <w:p w14:paraId="4446DDAB" w14:textId="4D4205A2"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parametrów technicznych co najmniej identycznych z parametrami określonymi w dokumentacji zamówienia. </w:t>
      </w:r>
    </w:p>
    <w:p w14:paraId="78DEE387"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55FDBA5F" w14:textId="2040DD43"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3) </w:t>
      </w:r>
      <w:r w:rsidR="000B501E" w:rsidRPr="000C3A1C">
        <w:rPr>
          <w:rFonts w:asciiTheme="majorHAnsi" w:hAnsiTheme="majorHAnsi" w:cstheme="majorHAnsi"/>
          <w:color w:val="262626" w:themeColor="text1" w:themeTint="D9"/>
          <w:sz w:val="20"/>
          <w:szCs w:val="20"/>
        </w:rPr>
        <w:t>Jeżeli dokumentacja stanowiąca zał</w:t>
      </w:r>
      <w:r w:rsidRPr="000C3A1C">
        <w:rPr>
          <w:rFonts w:asciiTheme="majorHAnsi" w:hAnsiTheme="majorHAnsi" w:cstheme="majorHAnsi"/>
          <w:color w:val="262626" w:themeColor="text1" w:themeTint="D9"/>
          <w:sz w:val="20"/>
          <w:szCs w:val="20"/>
        </w:rPr>
        <w:t>ącznik nr</w:t>
      </w:r>
      <w:r w:rsidR="000B501E" w:rsidRPr="000C3A1C">
        <w:rPr>
          <w:rFonts w:asciiTheme="majorHAnsi" w:hAnsiTheme="majorHAnsi" w:cstheme="majorHAnsi"/>
          <w:color w:val="262626" w:themeColor="text1" w:themeTint="D9"/>
          <w:sz w:val="20"/>
          <w:szCs w:val="20"/>
        </w:rPr>
        <w:t xml:space="preserve"> </w:t>
      </w:r>
      <w:r w:rsidR="006752CF" w:rsidRPr="000C3A1C">
        <w:rPr>
          <w:rFonts w:asciiTheme="majorHAnsi" w:hAnsiTheme="majorHAnsi" w:cstheme="majorHAnsi"/>
          <w:color w:val="262626" w:themeColor="text1" w:themeTint="D9"/>
          <w:sz w:val="20"/>
          <w:szCs w:val="20"/>
        </w:rPr>
        <w:t>8</w:t>
      </w:r>
      <w:r w:rsidR="000B501E" w:rsidRPr="000C3A1C">
        <w:rPr>
          <w:rFonts w:asciiTheme="majorHAnsi" w:hAnsiTheme="majorHAnsi" w:cstheme="majorHAnsi"/>
          <w:color w:val="262626" w:themeColor="text1" w:themeTint="D9"/>
          <w:sz w:val="20"/>
          <w:szCs w:val="20"/>
        </w:rPr>
        <w:t xml:space="preserve"> do SWZ</w:t>
      </w:r>
      <w:r w:rsidR="000B501E" w:rsidRPr="000C3A1C">
        <w:rPr>
          <w:rFonts w:asciiTheme="majorHAnsi" w:hAnsiTheme="majorHAnsi" w:cstheme="majorHAnsi"/>
          <w:b/>
          <w:bCs/>
          <w:color w:val="262626" w:themeColor="text1" w:themeTint="D9"/>
          <w:sz w:val="20"/>
          <w:szCs w:val="20"/>
        </w:rPr>
        <w:t xml:space="preserve"> </w:t>
      </w:r>
      <w:r w:rsidR="000B501E" w:rsidRPr="000C3A1C">
        <w:rPr>
          <w:rFonts w:asciiTheme="majorHAnsi" w:hAnsiTheme="majorHAnsi" w:cstheme="majorHAnsi"/>
          <w:color w:val="262626" w:themeColor="text1" w:themeTint="D9"/>
          <w:sz w:val="20"/>
          <w:szCs w:val="20"/>
        </w:rPr>
        <w:t xml:space="preserve">wskazywałyby w odniesieniu do niektórych materiałów, wyrobów i technologii znaki towarowe, patenty lub pochodzenie, źródła szczególnego procesu, który charakteryzuje produkty lub usługi dostarczane przez konkretnego wykonawcę, w tym w szczególności podane zostały - nazwa własna materiału, wyrobu czy technologii, numer katalogowy lub producent, należy to traktować jako rozwiązanie przykładowe, określające standardy, wygląd oraz wymagania techniczne. </w:t>
      </w:r>
    </w:p>
    <w:p w14:paraId="7F4BC71A"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62F7438C" w14:textId="7FE6AFFC"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4) </w:t>
      </w:r>
      <w:r w:rsidR="000B501E" w:rsidRPr="000C3A1C">
        <w:rPr>
          <w:rFonts w:asciiTheme="majorHAnsi" w:hAnsiTheme="majorHAnsi" w:cstheme="majorHAnsi"/>
          <w:color w:val="262626" w:themeColor="text1" w:themeTint="D9"/>
          <w:sz w:val="20"/>
          <w:szCs w:val="20"/>
        </w:rPr>
        <w:t xml:space="preserve">Wszelkie materiały, urządzenia i technologie, pochodzące od konkretnych producentów, określają minimalne parametry jakościowe i cechy użytkowe, jakim muszą odpowiadać materiały, urządzenia i technologie, aby spełnić wymagania stawiane przez Zamawiającego i stanowią wyłącznie wzorzec jakościowy przedmiotu zamówienia, nie mają na celu uprzywilejowania lub wyeliminowania niektórych wykonawców lub produktów. </w:t>
      </w:r>
    </w:p>
    <w:p w14:paraId="7D93129C" w14:textId="77777777" w:rsidR="00D15B85" w:rsidRPr="000C3A1C" w:rsidRDefault="000B501E"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C3A1C">
        <w:rPr>
          <w:rFonts w:asciiTheme="majorHAnsi" w:hAnsiTheme="majorHAnsi" w:cstheme="majorHAnsi"/>
          <w:color w:val="262626" w:themeColor="text1" w:themeTint="D9"/>
          <w:sz w:val="20"/>
          <w:szCs w:val="20"/>
        </w:rPr>
        <w:t xml:space="preserve">Tak zastosowane zapisy są tylko w sytuacjach, gdy zamawiający nie był w stanie opisać przedmiotu zamówienia za pomocą dostatecznie dokładnych określeń - w tych wypadkach należy zawsze przyjąć sformułowanie - </w:t>
      </w:r>
      <w:r w:rsidRPr="000C3A1C">
        <w:rPr>
          <w:rFonts w:asciiTheme="majorHAnsi" w:hAnsiTheme="majorHAnsi" w:cstheme="majorHAnsi"/>
          <w:b/>
          <w:bCs/>
          <w:color w:val="262626" w:themeColor="text1" w:themeTint="D9"/>
          <w:sz w:val="20"/>
          <w:szCs w:val="20"/>
        </w:rPr>
        <w:t xml:space="preserve">" lub równoważny" </w:t>
      </w:r>
    </w:p>
    <w:p w14:paraId="77968EA2"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10BB0706" w14:textId="62D45DB9"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5) </w:t>
      </w:r>
      <w:r w:rsidR="000B501E" w:rsidRPr="000C3A1C">
        <w:rPr>
          <w:rFonts w:asciiTheme="majorHAnsi" w:hAnsiTheme="majorHAnsi" w:cstheme="majorHAnsi"/>
          <w:color w:val="262626" w:themeColor="text1" w:themeTint="D9"/>
          <w:sz w:val="20"/>
          <w:szCs w:val="20"/>
        </w:rPr>
        <w:t xml:space="preserve">Zastosowane przez Wykonawcę materiały, wyroby i rozwiązania równoważne, muszą być co najmniej: </w:t>
      </w:r>
    </w:p>
    <w:p w14:paraId="72092CBF"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tej samej wytrzymałości i trwałości, o tym samym poziomie estetyki ( wyroby ) , </w:t>
      </w:r>
    </w:p>
    <w:p w14:paraId="650684BC"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o parametrach technicznych opisanych w dokumentacji przetargowej, </w:t>
      </w:r>
    </w:p>
    <w:p w14:paraId="461F091F" w14:textId="77777777"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lastRenderedPageBreak/>
        <w:t xml:space="preserve">- kompatybilne z istniejącą i projektowaną infrastrukturą, </w:t>
      </w:r>
    </w:p>
    <w:p w14:paraId="2FADC886" w14:textId="443E25B8"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spełniać: te same funkcje, wymagania bezpieczeństwa konstrukcji, bhp i p. poż</w:t>
      </w:r>
      <w:r w:rsidR="00CE1F31" w:rsidRPr="000C3A1C">
        <w:rPr>
          <w:rFonts w:asciiTheme="majorHAnsi" w:hAnsiTheme="majorHAnsi" w:cstheme="majorHAnsi"/>
          <w:color w:val="262626" w:themeColor="text1" w:themeTint="D9"/>
          <w:sz w:val="20"/>
          <w:szCs w:val="20"/>
        </w:rPr>
        <w:t>.</w:t>
      </w:r>
      <w:r w:rsidRPr="000C3A1C">
        <w:rPr>
          <w:rFonts w:asciiTheme="majorHAnsi" w:hAnsiTheme="majorHAnsi" w:cstheme="majorHAnsi"/>
          <w:color w:val="262626" w:themeColor="text1" w:themeTint="D9"/>
          <w:sz w:val="20"/>
          <w:szCs w:val="20"/>
        </w:rPr>
        <w:t xml:space="preserve">, </w:t>
      </w:r>
    </w:p>
    <w:p w14:paraId="4AAB1ED6" w14:textId="081C742D" w:rsidR="000B501E" w:rsidRPr="000C3A1C" w:rsidRDefault="000B501E"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 posiadać stosowne dokumenty dopuszczające do stosowania w budownictwie ( atesty i aprobaty techniczne ). </w:t>
      </w:r>
    </w:p>
    <w:p w14:paraId="4192DF17" w14:textId="77777777" w:rsidR="00D15B85"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0E7CD115" w14:textId="796A77F2" w:rsidR="000B501E" w:rsidRPr="000C3A1C" w:rsidRDefault="00D15B85"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6) </w:t>
      </w:r>
      <w:r w:rsidR="000B501E" w:rsidRPr="000C3A1C">
        <w:rPr>
          <w:rFonts w:asciiTheme="majorHAnsi" w:hAnsiTheme="majorHAnsi" w:cstheme="majorHAnsi"/>
          <w:color w:val="262626" w:themeColor="text1" w:themeTint="D9"/>
          <w:sz w:val="20"/>
          <w:szCs w:val="20"/>
        </w:rPr>
        <w:t xml:space="preserve">Wykonawca musi udowodnić zamawiającemu, że proponowany materiał, wyrób, technologia lub rozwiązanie jest </w:t>
      </w:r>
      <w:r w:rsidR="000B501E" w:rsidRPr="000C3A1C">
        <w:rPr>
          <w:rFonts w:asciiTheme="majorHAnsi" w:hAnsiTheme="majorHAnsi" w:cstheme="majorHAnsi"/>
          <w:b/>
          <w:bCs/>
          <w:color w:val="262626" w:themeColor="text1" w:themeTint="D9"/>
          <w:sz w:val="20"/>
          <w:szCs w:val="20"/>
        </w:rPr>
        <w:t>równoważne</w:t>
      </w:r>
      <w:r w:rsidR="000B501E" w:rsidRPr="000C3A1C">
        <w:rPr>
          <w:rFonts w:asciiTheme="majorHAnsi" w:hAnsiTheme="majorHAnsi" w:cstheme="majorHAnsi"/>
          <w:color w:val="262626" w:themeColor="text1" w:themeTint="D9"/>
          <w:sz w:val="20"/>
          <w:szCs w:val="20"/>
        </w:rPr>
        <w:t>, przedstawiając np. wszelkie dokumenty, obliczenia, opinie etc. potwierdzające równoważność.</w:t>
      </w:r>
    </w:p>
    <w:p w14:paraId="04888231" w14:textId="03F74E46" w:rsidR="00075DF8" w:rsidRPr="000C3A1C" w:rsidRDefault="00075DF8"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p>
    <w:p w14:paraId="418276F2" w14:textId="4BC5CBFC" w:rsidR="00075DF8" w:rsidRPr="000C3A1C" w:rsidRDefault="00075DF8" w:rsidP="00D15B85">
      <w:pPr>
        <w:autoSpaceDE w:val="0"/>
        <w:autoSpaceDN w:val="0"/>
        <w:adjustRightInd w:val="0"/>
        <w:spacing w:after="0" w:line="240" w:lineRule="auto"/>
        <w:jc w:val="both"/>
        <w:rPr>
          <w:rFonts w:asciiTheme="majorHAnsi" w:hAnsiTheme="majorHAnsi" w:cstheme="majorHAnsi"/>
          <w:color w:val="262626" w:themeColor="text1" w:themeTint="D9"/>
          <w:sz w:val="20"/>
          <w:szCs w:val="20"/>
        </w:rPr>
      </w:pPr>
      <w:r w:rsidRPr="000C3A1C">
        <w:rPr>
          <w:rFonts w:asciiTheme="majorHAnsi" w:hAnsiTheme="majorHAnsi" w:cstheme="majorHAnsi"/>
          <w:color w:val="262626" w:themeColor="text1" w:themeTint="D9"/>
          <w:sz w:val="20"/>
          <w:szCs w:val="20"/>
        </w:rPr>
        <w:t xml:space="preserve">2.4/ Gdziekolwiek w dokumentach </w:t>
      </w:r>
      <w:r w:rsidR="000C3A1C" w:rsidRPr="000C3A1C">
        <w:rPr>
          <w:rFonts w:asciiTheme="majorHAnsi" w:hAnsiTheme="majorHAnsi" w:cstheme="majorHAnsi"/>
          <w:color w:val="262626" w:themeColor="text1" w:themeTint="D9"/>
          <w:sz w:val="20"/>
          <w:szCs w:val="20"/>
        </w:rPr>
        <w:t xml:space="preserve">przetargowych </w:t>
      </w:r>
      <w:r w:rsidRPr="000C3A1C">
        <w:rPr>
          <w:rFonts w:asciiTheme="majorHAnsi" w:hAnsiTheme="majorHAnsi" w:cstheme="majorHAnsi"/>
          <w:color w:val="262626" w:themeColor="text1" w:themeTint="D9"/>
          <w:sz w:val="20"/>
          <w:szCs w:val="20"/>
        </w:rPr>
        <w:t xml:space="preserve">powołane są konkretne normy i przepisy, które spełniać mają materiały, sprzęt i inne towary oraz wykonane i zbadane roboty, będą obowiązywać </w:t>
      </w:r>
      <w:r w:rsidR="00CE1F31" w:rsidRPr="000C3A1C">
        <w:rPr>
          <w:rFonts w:asciiTheme="majorHAnsi" w:hAnsiTheme="majorHAnsi" w:cstheme="majorHAnsi"/>
          <w:color w:val="262626" w:themeColor="text1" w:themeTint="D9"/>
          <w:sz w:val="20"/>
          <w:szCs w:val="20"/>
        </w:rPr>
        <w:t>postanowienia</w:t>
      </w:r>
      <w:r w:rsidRPr="000C3A1C">
        <w:rPr>
          <w:rFonts w:asciiTheme="majorHAnsi" w:hAnsiTheme="majorHAnsi" w:cstheme="majorHAnsi"/>
          <w:color w:val="262626" w:themeColor="text1" w:themeTint="D9"/>
          <w:sz w:val="20"/>
          <w:szCs w:val="20"/>
        </w:rPr>
        <w:t xml:space="preserve"> najnowszego wydania lub poprawionego wydania powołanych norm i przepisów o ile w warunkach </w:t>
      </w:r>
      <w:r w:rsidR="000C3A1C" w:rsidRPr="000C3A1C">
        <w:rPr>
          <w:rFonts w:asciiTheme="majorHAnsi" w:hAnsiTheme="majorHAnsi" w:cstheme="majorHAnsi"/>
          <w:color w:val="262626" w:themeColor="text1" w:themeTint="D9"/>
          <w:sz w:val="20"/>
          <w:szCs w:val="20"/>
        </w:rPr>
        <w:t>umowy</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nie</w:t>
      </w:r>
      <w:r w:rsidRPr="000C3A1C">
        <w:rPr>
          <w:rFonts w:asciiTheme="majorHAnsi" w:hAnsiTheme="majorHAnsi" w:cstheme="majorHAnsi"/>
          <w:color w:val="262626" w:themeColor="text1" w:themeTint="D9"/>
          <w:sz w:val="20"/>
          <w:szCs w:val="20"/>
        </w:rPr>
        <w:t xml:space="preserve"> postanowio</w:t>
      </w:r>
      <w:r w:rsidR="00CE1F31" w:rsidRPr="000C3A1C">
        <w:rPr>
          <w:rFonts w:asciiTheme="majorHAnsi" w:hAnsiTheme="majorHAnsi" w:cstheme="majorHAnsi"/>
          <w:color w:val="262626" w:themeColor="text1" w:themeTint="D9"/>
          <w:sz w:val="20"/>
          <w:szCs w:val="20"/>
        </w:rPr>
        <w:t>no</w:t>
      </w:r>
      <w:r w:rsidRPr="000C3A1C">
        <w:rPr>
          <w:rFonts w:asciiTheme="majorHAnsi" w:hAnsiTheme="majorHAnsi" w:cstheme="majorHAnsi"/>
          <w:color w:val="262626" w:themeColor="text1" w:themeTint="D9"/>
          <w:sz w:val="20"/>
          <w:szCs w:val="20"/>
        </w:rPr>
        <w:t xml:space="preserve"> inaczej. W przypadku gdy powołane </w:t>
      </w:r>
      <w:r w:rsidR="00CE1F31" w:rsidRPr="000C3A1C">
        <w:rPr>
          <w:rFonts w:asciiTheme="majorHAnsi" w:hAnsiTheme="majorHAnsi" w:cstheme="majorHAnsi"/>
          <w:color w:val="262626" w:themeColor="text1" w:themeTint="D9"/>
          <w:sz w:val="20"/>
          <w:szCs w:val="20"/>
        </w:rPr>
        <w:t>normy</w:t>
      </w:r>
      <w:r w:rsidRPr="000C3A1C">
        <w:rPr>
          <w:rFonts w:asciiTheme="majorHAnsi" w:hAnsiTheme="majorHAnsi" w:cstheme="majorHAnsi"/>
          <w:color w:val="262626" w:themeColor="text1" w:themeTint="D9"/>
          <w:sz w:val="20"/>
          <w:szCs w:val="20"/>
        </w:rPr>
        <w:t xml:space="preserve"> przepisy są państwowe lub odnoszą się do </w:t>
      </w:r>
      <w:r w:rsidR="00CE1F31" w:rsidRPr="000C3A1C">
        <w:rPr>
          <w:rFonts w:asciiTheme="majorHAnsi" w:hAnsiTheme="majorHAnsi" w:cstheme="majorHAnsi"/>
          <w:color w:val="262626" w:themeColor="text1" w:themeTint="D9"/>
          <w:sz w:val="20"/>
          <w:szCs w:val="20"/>
        </w:rPr>
        <w:t>konkretnego</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kraju</w:t>
      </w:r>
      <w:r w:rsidRPr="000C3A1C">
        <w:rPr>
          <w:rFonts w:asciiTheme="majorHAnsi" w:hAnsiTheme="majorHAnsi" w:cstheme="majorHAnsi"/>
          <w:color w:val="262626" w:themeColor="text1" w:themeTint="D9"/>
          <w:sz w:val="20"/>
          <w:szCs w:val="20"/>
        </w:rPr>
        <w:t xml:space="preserve"> lub </w:t>
      </w:r>
      <w:r w:rsidR="00CE1F31" w:rsidRPr="000C3A1C">
        <w:rPr>
          <w:rFonts w:asciiTheme="majorHAnsi" w:hAnsiTheme="majorHAnsi" w:cstheme="majorHAnsi"/>
          <w:color w:val="262626" w:themeColor="text1" w:themeTint="D9"/>
          <w:sz w:val="20"/>
          <w:szCs w:val="20"/>
        </w:rPr>
        <w:t>regionu</w:t>
      </w:r>
      <w:r w:rsidR="000C3A1C" w:rsidRPr="000C3A1C">
        <w:rPr>
          <w:rFonts w:asciiTheme="majorHAnsi" w:hAnsiTheme="majorHAnsi" w:cstheme="majorHAnsi"/>
          <w:color w:val="262626" w:themeColor="text1" w:themeTint="D9"/>
          <w:sz w:val="20"/>
          <w:szCs w:val="20"/>
        </w:rPr>
        <w:t>,</w:t>
      </w:r>
      <w:r w:rsidRPr="000C3A1C">
        <w:rPr>
          <w:rFonts w:asciiTheme="majorHAnsi" w:hAnsiTheme="majorHAnsi" w:cstheme="majorHAnsi"/>
          <w:color w:val="262626" w:themeColor="text1" w:themeTint="D9"/>
          <w:sz w:val="20"/>
          <w:szCs w:val="20"/>
        </w:rPr>
        <w:t xml:space="preserve"> </w:t>
      </w:r>
      <w:r w:rsidR="00CE1F31" w:rsidRPr="000C3A1C">
        <w:rPr>
          <w:rFonts w:asciiTheme="majorHAnsi" w:hAnsiTheme="majorHAnsi" w:cstheme="majorHAnsi"/>
          <w:color w:val="262626" w:themeColor="text1" w:themeTint="D9"/>
          <w:sz w:val="20"/>
          <w:szCs w:val="20"/>
        </w:rPr>
        <w:t>mogą</w:t>
      </w:r>
      <w:r w:rsidRPr="000C3A1C">
        <w:rPr>
          <w:rFonts w:asciiTheme="majorHAnsi" w:hAnsiTheme="majorHAnsi" w:cstheme="majorHAnsi"/>
          <w:color w:val="262626" w:themeColor="text1" w:themeTint="D9"/>
          <w:sz w:val="20"/>
          <w:szCs w:val="20"/>
        </w:rPr>
        <w:t xml:space="preserve"> być również stosowane inne </w:t>
      </w:r>
      <w:r w:rsidR="00CE1F31" w:rsidRPr="000C3A1C">
        <w:rPr>
          <w:rFonts w:asciiTheme="majorHAnsi" w:hAnsiTheme="majorHAnsi" w:cstheme="majorHAnsi"/>
          <w:color w:val="262626" w:themeColor="text1" w:themeTint="D9"/>
          <w:sz w:val="20"/>
          <w:szCs w:val="20"/>
        </w:rPr>
        <w:t>odpowiednie</w:t>
      </w:r>
      <w:r w:rsidRPr="000C3A1C">
        <w:rPr>
          <w:rFonts w:asciiTheme="majorHAnsi" w:hAnsiTheme="majorHAnsi" w:cstheme="majorHAnsi"/>
          <w:color w:val="262626" w:themeColor="text1" w:themeTint="D9"/>
          <w:sz w:val="20"/>
          <w:szCs w:val="20"/>
        </w:rPr>
        <w:t xml:space="preserve"> normy </w:t>
      </w:r>
      <w:r w:rsidR="00CE1F31" w:rsidRPr="000C3A1C">
        <w:rPr>
          <w:rFonts w:asciiTheme="majorHAnsi" w:hAnsiTheme="majorHAnsi" w:cstheme="majorHAnsi"/>
          <w:color w:val="262626" w:themeColor="text1" w:themeTint="D9"/>
          <w:sz w:val="20"/>
          <w:szCs w:val="20"/>
        </w:rPr>
        <w:t>zapewniające</w:t>
      </w:r>
      <w:r w:rsidRPr="000C3A1C">
        <w:rPr>
          <w:rFonts w:asciiTheme="majorHAnsi" w:hAnsiTheme="majorHAnsi" w:cstheme="majorHAnsi"/>
          <w:color w:val="262626" w:themeColor="text1" w:themeTint="D9"/>
          <w:sz w:val="20"/>
          <w:szCs w:val="20"/>
        </w:rPr>
        <w:t xml:space="preserve"> równy lub wyższy poziom wykonania niż powołane normy lub przepisy, pod warunkiem ich sprawdzenia i pisemnego zatwierdzenia przez </w:t>
      </w:r>
      <w:r w:rsidR="000C3A1C" w:rsidRPr="000C3A1C">
        <w:rPr>
          <w:rFonts w:asciiTheme="majorHAnsi" w:hAnsiTheme="majorHAnsi" w:cstheme="majorHAnsi"/>
          <w:color w:val="262626" w:themeColor="text1" w:themeTint="D9"/>
          <w:sz w:val="20"/>
          <w:szCs w:val="20"/>
        </w:rPr>
        <w:t>Zamawiającego/</w:t>
      </w:r>
      <w:r w:rsidRPr="000C3A1C">
        <w:rPr>
          <w:rFonts w:asciiTheme="majorHAnsi" w:hAnsiTheme="majorHAnsi" w:cstheme="majorHAnsi"/>
          <w:color w:val="262626" w:themeColor="text1" w:themeTint="D9"/>
          <w:sz w:val="20"/>
          <w:szCs w:val="20"/>
        </w:rPr>
        <w:t xml:space="preserve">Inspektora Nadzoru. </w:t>
      </w:r>
      <w:r w:rsidR="00CE1F31" w:rsidRPr="000C3A1C">
        <w:rPr>
          <w:rFonts w:asciiTheme="majorHAnsi" w:hAnsiTheme="majorHAnsi" w:cstheme="majorHAnsi"/>
          <w:color w:val="262626" w:themeColor="text1" w:themeTint="D9"/>
          <w:sz w:val="20"/>
          <w:szCs w:val="20"/>
        </w:rPr>
        <w:t>Różnice</w:t>
      </w:r>
      <w:r w:rsidRPr="000C3A1C">
        <w:rPr>
          <w:rFonts w:asciiTheme="majorHAnsi" w:hAnsiTheme="majorHAnsi" w:cstheme="majorHAnsi"/>
          <w:color w:val="262626" w:themeColor="text1" w:themeTint="D9"/>
          <w:sz w:val="20"/>
          <w:szCs w:val="20"/>
        </w:rPr>
        <w:t xml:space="preserve"> pomiędzy powołanymi normami a ich proponowanymi zamiennikami muszą być dokładnie opisane przez Wykonawcę i przedłożone </w:t>
      </w:r>
      <w:r w:rsidR="000C3A1C" w:rsidRPr="000C3A1C">
        <w:rPr>
          <w:rFonts w:asciiTheme="majorHAnsi" w:hAnsiTheme="majorHAnsi" w:cstheme="majorHAnsi"/>
          <w:color w:val="262626" w:themeColor="text1" w:themeTint="D9"/>
          <w:sz w:val="20"/>
          <w:szCs w:val="20"/>
        </w:rPr>
        <w:t>Zamawiającemu/</w:t>
      </w:r>
      <w:r w:rsidRPr="000C3A1C">
        <w:rPr>
          <w:rFonts w:asciiTheme="majorHAnsi" w:hAnsiTheme="majorHAnsi" w:cstheme="majorHAnsi"/>
          <w:color w:val="262626" w:themeColor="text1" w:themeTint="D9"/>
          <w:sz w:val="20"/>
          <w:szCs w:val="20"/>
        </w:rPr>
        <w:t>Inspektor</w:t>
      </w:r>
      <w:r w:rsidR="000C3A1C" w:rsidRPr="000C3A1C">
        <w:rPr>
          <w:rFonts w:asciiTheme="majorHAnsi" w:hAnsiTheme="majorHAnsi" w:cstheme="majorHAnsi"/>
          <w:color w:val="262626" w:themeColor="text1" w:themeTint="D9"/>
          <w:sz w:val="20"/>
          <w:szCs w:val="20"/>
        </w:rPr>
        <w:t>owi</w:t>
      </w:r>
      <w:r w:rsidRPr="000C3A1C">
        <w:rPr>
          <w:rFonts w:asciiTheme="majorHAnsi" w:hAnsiTheme="majorHAnsi" w:cstheme="majorHAnsi"/>
          <w:color w:val="262626" w:themeColor="text1" w:themeTint="D9"/>
          <w:sz w:val="20"/>
          <w:szCs w:val="20"/>
        </w:rPr>
        <w:t xml:space="preserve"> </w:t>
      </w:r>
      <w:r w:rsidR="000C3A1C" w:rsidRPr="000C3A1C">
        <w:rPr>
          <w:rFonts w:asciiTheme="majorHAnsi" w:hAnsiTheme="majorHAnsi" w:cstheme="majorHAnsi"/>
          <w:color w:val="262626" w:themeColor="text1" w:themeTint="D9"/>
          <w:sz w:val="20"/>
          <w:szCs w:val="20"/>
        </w:rPr>
        <w:t>N</w:t>
      </w:r>
      <w:r w:rsidRPr="000C3A1C">
        <w:rPr>
          <w:rFonts w:asciiTheme="majorHAnsi" w:hAnsiTheme="majorHAnsi" w:cstheme="majorHAnsi"/>
          <w:color w:val="262626" w:themeColor="text1" w:themeTint="D9"/>
          <w:sz w:val="20"/>
          <w:szCs w:val="20"/>
        </w:rPr>
        <w:t xml:space="preserve">adzoru do zatwierdzenia. </w:t>
      </w:r>
    </w:p>
    <w:p w14:paraId="57B7766F" w14:textId="77777777" w:rsidR="00B729A7" w:rsidRDefault="00B729A7" w:rsidP="00CC124D">
      <w:pPr>
        <w:spacing w:after="0" w:line="240" w:lineRule="auto"/>
        <w:rPr>
          <w:rFonts w:asciiTheme="majorHAnsi" w:hAnsiTheme="majorHAnsi" w:cstheme="majorHAnsi"/>
          <w:color w:val="FF0000"/>
          <w:sz w:val="20"/>
          <w:szCs w:val="20"/>
        </w:rPr>
      </w:pPr>
    </w:p>
    <w:p w14:paraId="3DCC1905" w14:textId="77777777" w:rsidR="00E609E5" w:rsidRPr="00520944" w:rsidRDefault="00E609E5"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430ABF">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Pr="00430ABF" w:rsidRDefault="00CB2B99" w:rsidP="00CC124D">
      <w:pPr>
        <w:spacing w:after="0" w:line="240" w:lineRule="auto"/>
        <w:rPr>
          <w:rFonts w:asciiTheme="majorHAnsi" w:hAnsiTheme="majorHAnsi" w:cstheme="majorHAnsi"/>
          <w:sz w:val="20"/>
          <w:szCs w:val="20"/>
        </w:rPr>
      </w:pPr>
    </w:p>
    <w:p w14:paraId="1EA057F0" w14:textId="17A1F082" w:rsidR="00CE2573" w:rsidRPr="00430ABF" w:rsidRDefault="00CE2573" w:rsidP="00CE2573">
      <w:pPr>
        <w:spacing w:after="0" w:line="240" w:lineRule="auto"/>
        <w:jc w:val="both"/>
        <w:rPr>
          <w:rFonts w:ascii="Calibri Light" w:hAnsi="Calibri Light"/>
          <w:sz w:val="20"/>
          <w:szCs w:val="20"/>
          <w:lang w:eastAsia="en-US"/>
        </w:rPr>
      </w:pPr>
      <w:r w:rsidRPr="00430ABF">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sidR="00430ABF">
        <w:rPr>
          <w:rFonts w:ascii="Calibri Light" w:hAnsi="Calibri Light"/>
          <w:sz w:val="20"/>
          <w:szCs w:val="20"/>
          <w:lang w:eastAsia="en-US"/>
        </w:rPr>
        <w:t>r. – Kodeks pracy (tj. Dz. U. z </w:t>
      </w:r>
      <w:r w:rsidRPr="00430ABF">
        <w:rPr>
          <w:rFonts w:ascii="Calibri Light" w:hAnsi="Calibri Light"/>
          <w:sz w:val="20"/>
          <w:szCs w:val="20"/>
          <w:lang w:eastAsia="en-US"/>
        </w:rPr>
        <w:t>20</w:t>
      </w:r>
      <w:r w:rsidR="008E760C">
        <w:rPr>
          <w:rFonts w:ascii="Calibri Light" w:hAnsi="Calibri Light"/>
          <w:sz w:val="20"/>
          <w:szCs w:val="20"/>
          <w:lang w:eastAsia="en-US"/>
        </w:rPr>
        <w:t>23</w:t>
      </w:r>
      <w:r w:rsidRPr="00430ABF">
        <w:rPr>
          <w:rFonts w:ascii="Calibri Light" w:hAnsi="Calibri Light"/>
          <w:sz w:val="20"/>
          <w:szCs w:val="20"/>
          <w:lang w:eastAsia="en-US"/>
        </w:rPr>
        <w:t xml:space="preserve"> r., poz. 1</w:t>
      </w:r>
      <w:r w:rsidR="008E760C">
        <w:rPr>
          <w:rFonts w:ascii="Calibri Light" w:hAnsi="Calibri Light"/>
          <w:sz w:val="20"/>
          <w:szCs w:val="20"/>
          <w:lang w:eastAsia="en-US"/>
        </w:rPr>
        <w:t>465</w:t>
      </w:r>
      <w:r w:rsidRPr="00430ABF">
        <w:rPr>
          <w:rFonts w:ascii="Calibri Light" w:hAnsi="Calibri Light"/>
          <w:sz w:val="20"/>
          <w:szCs w:val="20"/>
          <w:lang w:eastAsia="en-US"/>
        </w:rPr>
        <w:t>) z wyłączeniem osób samodzielnie wykonujących daną czynność w ramach jednoosobowej działalności gospodarczej tzw. „samo zatrudnienie”</w:t>
      </w:r>
      <w:r w:rsidR="00937CCB" w:rsidRPr="00430ABF">
        <w:rPr>
          <w:rFonts w:asciiTheme="majorHAnsi" w:hAnsiTheme="majorHAnsi" w:cstheme="majorHAnsi"/>
          <w:sz w:val="20"/>
          <w:szCs w:val="20"/>
        </w:rPr>
        <w:t xml:space="preserve"> lub na podstawie umowy cywilno – prawnej. </w:t>
      </w:r>
      <w:r w:rsidRPr="00430ABF">
        <w:rPr>
          <w:rFonts w:ascii="Calibri Light" w:hAnsi="Calibri Light"/>
          <w:sz w:val="20"/>
          <w:szCs w:val="20"/>
          <w:lang w:eastAsia="en-US"/>
        </w:rPr>
        <w:t xml:space="preserve"> </w:t>
      </w:r>
    </w:p>
    <w:p w14:paraId="085A5E5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p>
    <w:p w14:paraId="0DE111E3" w14:textId="77777777" w:rsidR="00CE2573" w:rsidRPr="00430ABF" w:rsidRDefault="00CE2573" w:rsidP="00CE2573">
      <w:pPr>
        <w:autoSpaceDE w:val="0"/>
        <w:autoSpaceDN w:val="0"/>
        <w:spacing w:after="0" w:line="240" w:lineRule="auto"/>
        <w:jc w:val="both"/>
        <w:rPr>
          <w:rFonts w:ascii="Calibri Light" w:hAnsi="Calibri Light"/>
          <w:b/>
          <w:bCs/>
          <w:sz w:val="20"/>
          <w:szCs w:val="20"/>
          <w:lang w:eastAsia="en-US"/>
        </w:rPr>
      </w:pPr>
      <w:r w:rsidRPr="00430ABF">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430ABF">
        <w:rPr>
          <w:rFonts w:ascii="Calibri Light" w:hAnsi="Calibri Light"/>
          <w:b/>
          <w:bCs/>
          <w:sz w:val="20"/>
          <w:szCs w:val="20"/>
          <w:lang w:eastAsia="en-US"/>
        </w:rPr>
        <w:t>projekcie umowy stanowiącej</w:t>
      </w:r>
      <w:r w:rsidRPr="00430ABF">
        <w:rPr>
          <w:rFonts w:ascii="Calibri Light" w:hAnsi="Calibri Light"/>
          <w:sz w:val="20"/>
          <w:szCs w:val="20"/>
          <w:lang w:eastAsia="en-US"/>
        </w:rPr>
        <w:t xml:space="preserve"> </w:t>
      </w:r>
      <w:r w:rsidRPr="00430ABF">
        <w:rPr>
          <w:rFonts w:ascii="Calibri Light" w:hAnsi="Calibri Light"/>
          <w:b/>
          <w:bCs/>
          <w:sz w:val="20"/>
          <w:szCs w:val="20"/>
          <w:lang w:eastAsia="en-US"/>
        </w:rPr>
        <w:t xml:space="preserve">załącznik Nr 4 do SWZ. </w:t>
      </w:r>
    </w:p>
    <w:p w14:paraId="0E77D76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p>
    <w:p w14:paraId="268E7AA2" w14:textId="77777777" w:rsidR="00CE2573" w:rsidRPr="00430ABF" w:rsidRDefault="00CE2573" w:rsidP="00CE2573">
      <w:pPr>
        <w:autoSpaceDE w:val="0"/>
        <w:autoSpaceDN w:val="0"/>
        <w:spacing w:after="0" w:line="240" w:lineRule="auto"/>
        <w:rPr>
          <w:rFonts w:ascii="Calibri Light" w:hAnsi="Calibri Light"/>
          <w:sz w:val="20"/>
          <w:szCs w:val="20"/>
          <w:lang w:eastAsia="en-US"/>
        </w:rPr>
      </w:pPr>
      <w:r w:rsidRPr="00430ABF">
        <w:rPr>
          <w:rFonts w:ascii="Calibri Light" w:hAnsi="Calibri Light"/>
          <w:sz w:val="20"/>
          <w:szCs w:val="20"/>
          <w:lang w:eastAsia="en-US"/>
        </w:rPr>
        <w:t xml:space="preserve">Powyższe wymagania mogą określać w szczególności: </w:t>
      </w:r>
    </w:p>
    <w:p w14:paraId="43035CE3" w14:textId="77777777" w:rsidR="00CE2573" w:rsidRPr="00430ABF"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a) sposób dokumentowania zatrudnienia osób, o których mowa w art. 95 ust. 1 ustawy Pzp, </w:t>
      </w:r>
    </w:p>
    <w:p w14:paraId="730F479B" w14:textId="77777777" w:rsidR="00CE2573" w:rsidRPr="00430ABF"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2C3AE8AA" w14:textId="0E8FD2E0" w:rsidR="00CE2573" w:rsidRDefault="00CE2573" w:rsidP="00CE2573">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c) rodzaj czynności związanych z realizacją zamówienia, których dotyczą wymagania za</w:t>
      </w:r>
      <w:r w:rsidR="00430ABF">
        <w:rPr>
          <w:rFonts w:ascii="Calibri Light" w:hAnsi="Calibri Light"/>
          <w:sz w:val="20"/>
          <w:szCs w:val="20"/>
          <w:lang w:eastAsia="en-US"/>
        </w:rPr>
        <w:t>trudnienia na podstawie umowy o </w:t>
      </w:r>
      <w:r w:rsidRPr="00430ABF">
        <w:rPr>
          <w:rFonts w:ascii="Calibri Light" w:hAnsi="Calibri Light"/>
          <w:sz w:val="20"/>
          <w:szCs w:val="20"/>
          <w:lang w:eastAsia="en-US"/>
        </w:rPr>
        <w:t xml:space="preserve">pracę przez Wykonawcę lub podwykonawcę osób wykonujących czynności w trakcie realizacji zamówienia. </w:t>
      </w:r>
    </w:p>
    <w:p w14:paraId="17B10D40" w14:textId="77777777" w:rsidR="00D15B85" w:rsidRPr="00430ABF" w:rsidRDefault="00D15B85" w:rsidP="00CE2573">
      <w:pPr>
        <w:autoSpaceDE w:val="0"/>
        <w:autoSpaceDN w:val="0"/>
        <w:spacing w:after="0" w:line="240" w:lineRule="auto"/>
        <w:ind w:left="426"/>
        <w:jc w:val="both"/>
        <w:rPr>
          <w:rFonts w:ascii="Calibri Light" w:hAnsi="Calibri Light"/>
          <w:sz w:val="20"/>
          <w:szCs w:val="20"/>
          <w:lang w:eastAsia="en-US"/>
        </w:rPr>
      </w:pPr>
    </w:p>
    <w:p w14:paraId="26EFF2A5" w14:textId="77777777"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 2 PKT 2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0D402152" w14:textId="77777777" w:rsidR="00E146A2" w:rsidRDefault="00E146A2" w:rsidP="00CC124D">
      <w:pPr>
        <w:spacing w:after="0" w:line="240" w:lineRule="auto"/>
        <w:rPr>
          <w:rFonts w:asciiTheme="majorHAnsi" w:hAnsiTheme="majorHAnsi" w:cstheme="majorHAnsi"/>
          <w:sz w:val="20"/>
          <w:szCs w:val="20"/>
        </w:rPr>
      </w:pPr>
    </w:p>
    <w:p w14:paraId="084A4A8D" w14:textId="77777777" w:rsidR="00E146A2" w:rsidRPr="00430ABF" w:rsidRDefault="00E146A2" w:rsidP="00CC124D">
      <w:pPr>
        <w:spacing w:after="0" w:line="240" w:lineRule="auto"/>
        <w:rPr>
          <w:rFonts w:asciiTheme="majorHAnsi" w:hAnsiTheme="majorHAnsi" w:cstheme="majorHAnsi"/>
          <w:sz w:val="20"/>
          <w:szCs w:val="20"/>
        </w:rPr>
      </w:pP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6B14BF" w:rsidRDefault="00203509" w:rsidP="000667B2">
      <w:pPr>
        <w:spacing w:after="0" w:line="240" w:lineRule="auto"/>
        <w:rPr>
          <w:rFonts w:asciiTheme="majorHAnsi" w:hAnsiTheme="majorHAnsi" w:cstheme="majorHAnsi"/>
          <w:color w:val="262626" w:themeColor="text1" w:themeTint="D9"/>
          <w:sz w:val="20"/>
          <w:szCs w:val="20"/>
        </w:rPr>
      </w:pPr>
    </w:p>
    <w:p w14:paraId="3FEBF630" w14:textId="77777777" w:rsidR="0028014F" w:rsidRPr="00E146A2" w:rsidRDefault="006D3D6A" w:rsidP="006B14BF">
      <w:pPr>
        <w:spacing w:after="0" w:line="240" w:lineRule="auto"/>
        <w:rPr>
          <w:rFonts w:asciiTheme="majorHAnsi" w:hAnsiTheme="majorHAnsi" w:cstheme="majorHAnsi"/>
          <w:b/>
          <w:bCs/>
          <w:color w:val="262626" w:themeColor="text1" w:themeTint="D9"/>
          <w:sz w:val="20"/>
          <w:szCs w:val="20"/>
        </w:rPr>
      </w:pPr>
      <w:r w:rsidRPr="00E146A2">
        <w:rPr>
          <w:rFonts w:asciiTheme="majorHAnsi" w:hAnsiTheme="majorHAnsi" w:cstheme="majorHAnsi"/>
          <w:b/>
          <w:bCs/>
          <w:color w:val="262626" w:themeColor="text1" w:themeTint="D9"/>
          <w:sz w:val="20"/>
          <w:szCs w:val="20"/>
        </w:rPr>
        <w:t xml:space="preserve">Termin realizacji zamówienia </w:t>
      </w:r>
      <w:r w:rsidR="0028014F" w:rsidRPr="00E146A2">
        <w:rPr>
          <w:rFonts w:asciiTheme="majorHAnsi" w:hAnsiTheme="majorHAnsi" w:cstheme="majorHAnsi"/>
          <w:b/>
          <w:bCs/>
          <w:color w:val="262626" w:themeColor="text1" w:themeTint="D9"/>
          <w:sz w:val="20"/>
          <w:szCs w:val="20"/>
        </w:rPr>
        <w:t>:</w:t>
      </w:r>
    </w:p>
    <w:p w14:paraId="0BE2CE15" w14:textId="46F44EA4" w:rsidR="00E146A2" w:rsidRPr="00E146A2" w:rsidRDefault="00E146A2" w:rsidP="00E146A2">
      <w:pPr>
        <w:rPr>
          <w:rFonts w:ascii="Calibri Light" w:hAnsi="Calibri Light" w:cs="Calibri Light"/>
          <w:b/>
          <w:color w:val="262626" w:themeColor="text1" w:themeTint="D9"/>
          <w:sz w:val="20"/>
          <w:szCs w:val="20"/>
        </w:rPr>
      </w:pPr>
      <w:bookmarkStart w:id="11" w:name="_Hlk65509195"/>
      <w:r w:rsidRPr="00E146A2">
        <w:rPr>
          <w:rFonts w:ascii="Calibri Light" w:hAnsi="Calibri Light" w:cs="Calibri Light"/>
          <w:bCs/>
          <w:color w:val="262626" w:themeColor="text1" w:themeTint="D9"/>
          <w:sz w:val="20"/>
          <w:szCs w:val="20"/>
        </w:rPr>
        <w:t xml:space="preserve">Zakończenie robót budowlanych wraz z podpisanym przez Strony protokołem bezusterkowego odbioru końcowego robót </w:t>
      </w:r>
      <w:r w:rsidR="00B54C03">
        <w:rPr>
          <w:rFonts w:ascii="Calibri Light" w:hAnsi="Calibri Light" w:cs="Calibri Light"/>
          <w:bCs/>
          <w:color w:val="262626" w:themeColor="text1" w:themeTint="D9"/>
          <w:sz w:val="20"/>
          <w:szCs w:val="20"/>
        </w:rPr>
        <w:br/>
      </w:r>
      <w:r w:rsidRPr="00E146A2">
        <w:rPr>
          <w:rFonts w:ascii="Calibri Light" w:hAnsi="Calibri Light" w:cs="Calibri Light"/>
          <w:bCs/>
          <w:color w:val="262626" w:themeColor="text1" w:themeTint="D9"/>
          <w:sz w:val="20"/>
          <w:szCs w:val="20"/>
        </w:rPr>
        <w:t xml:space="preserve">– </w:t>
      </w:r>
      <w:r w:rsidRPr="00E146A2">
        <w:rPr>
          <w:rFonts w:ascii="Calibri Light" w:hAnsi="Calibri Light" w:cs="Calibri Light"/>
          <w:b/>
          <w:color w:val="262626" w:themeColor="text1" w:themeTint="D9"/>
          <w:sz w:val="20"/>
          <w:szCs w:val="20"/>
        </w:rPr>
        <w:t>w  nieprzekraczalnym terminie od dnia 01.07.2024 r. do dnia 26.08.2024 r.</w:t>
      </w:r>
    </w:p>
    <w:p w14:paraId="6F6DD57F" w14:textId="77777777" w:rsidR="00E146A2" w:rsidRPr="00E146A2" w:rsidRDefault="00E146A2" w:rsidP="00E146A2">
      <w:pPr>
        <w:spacing w:after="0" w:line="240" w:lineRule="auto"/>
        <w:rPr>
          <w:rFonts w:asciiTheme="majorHAnsi" w:hAnsiTheme="majorHAnsi" w:cstheme="majorHAnsi"/>
          <w:color w:val="262626" w:themeColor="text1" w:themeTint="D9"/>
          <w:sz w:val="20"/>
          <w:szCs w:val="20"/>
          <w:u w:val="single"/>
        </w:rPr>
      </w:pPr>
      <w:r w:rsidRPr="00E146A2">
        <w:rPr>
          <w:rFonts w:asciiTheme="majorHAnsi" w:hAnsiTheme="majorHAnsi" w:cstheme="majorHAnsi"/>
          <w:color w:val="262626" w:themeColor="text1" w:themeTint="D9"/>
          <w:sz w:val="20"/>
          <w:szCs w:val="20"/>
          <w:u w:val="single"/>
        </w:rPr>
        <w:t>Uzasadnienie:</w:t>
      </w:r>
    </w:p>
    <w:p w14:paraId="5CAFC733" w14:textId="5C6AE50A" w:rsidR="00E146A2" w:rsidRPr="00E146A2" w:rsidRDefault="00E146A2" w:rsidP="00E146A2">
      <w:pPr>
        <w:rPr>
          <w:rFonts w:asciiTheme="majorHAnsi" w:hAnsiTheme="majorHAnsi" w:cstheme="majorHAnsi"/>
          <w:color w:val="262626" w:themeColor="text1" w:themeTint="D9"/>
          <w:sz w:val="20"/>
          <w:szCs w:val="20"/>
        </w:rPr>
      </w:pPr>
      <w:r w:rsidRPr="00E146A2">
        <w:rPr>
          <w:rFonts w:asciiTheme="majorHAnsi" w:hAnsiTheme="majorHAnsi" w:cstheme="majorHAnsi"/>
          <w:color w:val="262626" w:themeColor="text1" w:themeTint="D9"/>
          <w:sz w:val="20"/>
          <w:szCs w:val="20"/>
        </w:rPr>
        <w:t>Termin realizacji zamówienia określony w SWZ i wzorze umowy „</w:t>
      </w:r>
      <w:r w:rsidRPr="00E146A2">
        <w:rPr>
          <w:rFonts w:ascii="Calibri Light" w:hAnsi="Calibri Light" w:cs="Calibri Light"/>
          <w:bCs/>
          <w:color w:val="262626" w:themeColor="text1" w:themeTint="D9"/>
          <w:sz w:val="20"/>
          <w:szCs w:val="20"/>
        </w:rPr>
        <w:t>od dnia 01.07.2024 r. do dnia 26.08.2024 r.</w:t>
      </w:r>
      <w:r w:rsidRPr="00E146A2">
        <w:rPr>
          <w:rFonts w:asciiTheme="majorHAnsi" w:hAnsiTheme="majorHAnsi" w:cstheme="majorHAnsi"/>
          <w:bCs/>
          <w:color w:val="262626" w:themeColor="text1" w:themeTint="D9"/>
          <w:sz w:val="20"/>
          <w:szCs w:val="20"/>
        </w:rPr>
        <w:t>”</w:t>
      </w:r>
      <w:r w:rsidRPr="00E146A2">
        <w:rPr>
          <w:rFonts w:asciiTheme="majorHAnsi" w:hAnsiTheme="majorHAnsi" w:cstheme="majorHAnsi"/>
          <w:color w:val="262626" w:themeColor="text1" w:themeTint="D9"/>
          <w:sz w:val="20"/>
          <w:szCs w:val="20"/>
        </w:rPr>
        <w:t xml:space="preserve"> wynika z tego, że zadanie należy realizować w okresie wakacyjnym w czasie zamknięcia placówki.</w:t>
      </w:r>
    </w:p>
    <w:p w14:paraId="40E75713" w14:textId="57E9C966" w:rsidR="004969F3" w:rsidRDefault="004969F3" w:rsidP="000667B2">
      <w:pPr>
        <w:spacing w:after="0" w:line="240" w:lineRule="auto"/>
        <w:jc w:val="both"/>
        <w:rPr>
          <w:rFonts w:asciiTheme="majorHAnsi" w:hAnsiTheme="majorHAnsi" w:cstheme="majorHAnsi"/>
          <w:b/>
          <w:bCs/>
          <w:sz w:val="20"/>
          <w:szCs w:val="20"/>
        </w:rPr>
      </w:pPr>
    </w:p>
    <w:bookmarkEnd w:id="11"/>
    <w:p w14:paraId="68C9FB7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19EFA7FA" w14:textId="77777777" w:rsidR="00D63D02" w:rsidRPr="00575CD0" w:rsidRDefault="00D63D02"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3) Sytuacji ekonomicznej lub finansowej:</w:t>
      </w:r>
    </w:p>
    <w:p w14:paraId="292BAA51" w14:textId="66536BC6" w:rsidR="0028014F" w:rsidRPr="00575CD0" w:rsidRDefault="0028014F" w:rsidP="00323F73">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bookmarkStart w:id="12" w:name="_Hlk124754649"/>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295A71CF" w14:textId="77777777" w:rsidR="000E3299" w:rsidRPr="00575CD0" w:rsidRDefault="000E3299" w:rsidP="00323F73">
      <w:pPr>
        <w:shd w:val="clear" w:color="auto" w:fill="FFFFFF" w:themeFill="background1"/>
        <w:autoSpaceDE w:val="0"/>
        <w:autoSpaceDN w:val="0"/>
        <w:adjustRightInd w:val="0"/>
        <w:spacing w:after="0" w:line="240" w:lineRule="auto"/>
        <w:rPr>
          <w:rFonts w:asciiTheme="majorHAnsi" w:hAnsiTheme="majorHAnsi" w:cstheme="majorHAnsi"/>
          <w:color w:val="262626" w:themeColor="text1" w:themeTint="D9"/>
          <w:sz w:val="20"/>
          <w:szCs w:val="20"/>
        </w:rPr>
      </w:pPr>
    </w:p>
    <w:p w14:paraId="0B31BA2C" w14:textId="0BE1974A" w:rsidR="0028014F" w:rsidRPr="000C3A1C" w:rsidRDefault="0028014F" w:rsidP="00323F73">
      <w:pPr>
        <w:shd w:val="clear" w:color="auto" w:fill="F2F2F2" w:themeFill="background1" w:themeFillShade="F2"/>
        <w:autoSpaceDE w:val="0"/>
        <w:autoSpaceDN w:val="0"/>
        <w:adjustRightInd w:val="0"/>
        <w:spacing w:after="0"/>
        <w:ind w:left="567"/>
        <w:rPr>
          <w:rFonts w:asciiTheme="majorHAnsi" w:eastAsia="TimesNewRoman" w:hAnsiTheme="majorHAnsi" w:cstheme="majorHAnsi"/>
          <w:b/>
          <w:color w:val="262626" w:themeColor="text1" w:themeTint="D9"/>
          <w:sz w:val="20"/>
          <w:szCs w:val="20"/>
        </w:rPr>
      </w:pPr>
      <w:r w:rsidRPr="000C3A1C">
        <w:rPr>
          <w:rFonts w:asciiTheme="majorHAnsi" w:eastAsia="TimesNewRoman" w:hAnsiTheme="majorHAnsi" w:cstheme="majorHAnsi"/>
          <w:b/>
          <w:color w:val="262626" w:themeColor="text1" w:themeTint="D9"/>
          <w:sz w:val="20"/>
          <w:szCs w:val="20"/>
        </w:rPr>
        <w:t>- posiada środki finansowe lub zdolność kredytową w wysokości</w:t>
      </w:r>
      <w:r w:rsidR="00E2034A">
        <w:rPr>
          <w:rFonts w:asciiTheme="majorHAnsi" w:eastAsia="TimesNewRoman" w:hAnsiTheme="majorHAnsi" w:cstheme="majorHAnsi"/>
          <w:b/>
          <w:color w:val="262626" w:themeColor="text1" w:themeTint="D9"/>
          <w:sz w:val="20"/>
          <w:szCs w:val="20"/>
        </w:rPr>
        <w:t xml:space="preserve">: </w:t>
      </w:r>
      <w:r w:rsidR="00D63D02">
        <w:rPr>
          <w:rFonts w:asciiTheme="majorHAnsi" w:eastAsia="TimesNewRoman" w:hAnsiTheme="majorHAnsi" w:cstheme="majorHAnsi"/>
          <w:b/>
          <w:color w:val="262626" w:themeColor="text1" w:themeTint="D9"/>
          <w:sz w:val="20"/>
          <w:szCs w:val="20"/>
        </w:rPr>
        <w:t>1 000</w:t>
      </w:r>
      <w:r w:rsidRPr="000C3A1C">
        <w:rPr>
          <w:rFonts w:asciiTheme="majorHAnsi" w:eastAsia="TimesNewRoman" w:hAnsiTheme="majorHAnsi" w:cstheme="majorHAnsi"/>
          <w:b/>
          <w:color w:val="262626" w:themeColor="text1" w:themeTint="D9"/>
          <w:sz w:val="20"/>
          <w:szCs w:val="20"/>
        </w:rPr>
        <w:t> 000,00 zł.</w:t>
      </w:r>
    </w:p>
    <w:bookmarkEnd w:id="12"/>
    <w:p w14:paraId="79D8EE2F" w14:textId="2FB27B97"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6FAC9C1F" w14:textId="6F02F079"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4) Zdolności technicznej lub zawodowej:</w:t>
      </w:r>
    </w:p>
    <w:p w14:paraId="4BEE3152"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0BE6EB89"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p>
    <w:p w14:paraId="3B377DA5" w14:textId="3AB027ED" w:rsidR="00967EB1" w:rsidRDefault="00967EB1"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r w:rsidRPr="00575CD0">
        <w:rPr>
          <w:rFonts w:ascii="Calibri Light" w:eastAsia="TimesNewRoman" w:hAnsi="Calibri Light" w:cs="TimesNewRoman"/>
          <w:color w:val="262626" w:themeColor="text1" w:themeTint="D9"/>
          <w:sz w:val="20"/>
          <w:szCs w:val="20"/>
        </w:rPr>
        <w:t>4.1/ wykonał roboty budowlane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w tym:</w:t>
      </w:r>
    </w:p>
    <w:p w14:paraId="12F88EC9" w14:textId="648A66C5" w:rsidR="003D2725" w:rsidRDefault="003D2725" w:rsidP="007E635F">
      <w:pPr>
        <w:autoSpaceDE w:val="0"/>
        <w:autoSpaceDN w:val="0"/>
        <w:adjustRightInd w:val="0"/>
        <w:spacing w:after="0" w:line="240" w:lineRule="auto"/>
        <w:jc w:val="both"/>
        <w:rPr>
          <w:rFonts w:ascii="Calibri Light" w:eastAsia="TimesNewRoman" w:hAnsi="Calibri Light" w:cs="TimesNewRoman"/>
          <w:color w:val="262626" w:themeColor="text1" w:themeTint="D9"/>
          <w:sz w:val="20"/>
          <w:szCs w:val="20"/>
        </w:rPr>
      </w:pPr>
    </w:p>
    <w:p w14:paraId="2EC65574" w14:textId="13AC48FB" w:rsidR="00D63D02" w:rsidRPr="002444D6" w:rsidRDefault="002444D6" w:rsidP="002444D6">
      <w:pPr>
        <w:shd w:val="clear" w:color="auto" w:fill="F2F2F2" w:themeFill="background1" w:themeFillShade="F2"/>
        <w:autoSpaceDE w:val="0"/>
        <w:autoSpaceDN w:val="0"/>
        <w:adjustRightInd w:val="0"/>
        <w:spacing w:after="0" w:line="240" w:lineRule="auto"/>
        <w:ind w:left="567"/>
        <w:jc w:val="both"/>
        <w:rPr>
          <w:rFonts w:ascii="Calibri Light" w:eastAsia="TimesNewRoman" w:hAnsi="Calibri Light" w:cs="TimesNewRoman"/>
          <w:color w:val="262626" w:themeColor="text1" w:themeTint="D9"/>
          <w:sz w:val="20"/>
          <w:szCs w:val="20"/>
        </w:rPr>
      </w:pPr>
      <w:r w:rsidRPr="002444D6">
        <w:rPr>
          <w:rFonts w:ascii="Calibri Light" w:eastAsia="TimesNewRoman" w:hAnsi="Calibri Light" w:cs="TimesNewRoman"/>
          <w:color w:val="262626" w:themeColor="text1" w:themeTint="D9"/>
          <w:sz w:val="20"/>
          <w:szCs w:val="20"/>
        </w:rPr>
        <w:t xml:space="preserve">- </w:t>
      </w:r>
      <w:r w:rsidRPr="002444D6">
        <w:rPr>
          <w:rFonts w:ascii="Calibri Light" w:eastAsia="TimesNewRoman" w:hAnsi="Calibri Light" w:cs="TimesNewRoman"/>
          <w:b/>
          <w:bCs/>
          <w:color w:val="262626" w:themeColor="text1" w:themeTint="D9"/>
          <w:sz w:val="20"/>
          <w:szCs w:val="20"/>
        </w:rPr>
        <w:t>co najmniej 3 roboty budowlane</w:t>
      </w:r>
      <w:r w:rsidRPr="002444D6">
        <w:rPr>
          <w:rFonts w:ascii="Calibri Light" w:eastAsia="TimesNewRoman" w:hAnsi="Calibri Light" w:cs="TimesNewRoman"/>
          <w:color w:val="262626" w:themeColor="text1" w:themeTint="D9"/>
          <w:sz w:val="20"/>
          <w:szCs w:val="20"/>
        </w:rPr>
        <w:t xml:space="preserve"> odpowiadające swoim rodzajem robotom budowlanym stanowiącym przedmiot zamówienia tj.: polegające na: </w:t>
      </w:r>
      <w:r w:rsidRPr="002444D6">
        <w:rPr>
          <w:rFonts w:ascii="Calibri Light" w:eastAsia="TimesNewRoman" w:hAnsi="Calibri Light" w:cs="TimesNewRoman"/>
          <w:b/>
          <w:bCs/>
          <w:color w:val="262626" w:themeColor="text1" w:themeTint="D9"/>
          <w:sz w:val="20"/>
          <w:szCs w:val="20"/>
        </w:rPr>
        <w:t>budowie, przebudowie budynków oświatowych</w:t>
      </w:r>
      <w:r w:rsidRPr="002444D6">
        <w:rPr>
          <w:rFonts w:ascii="Calibri Light" w:eastAsia="TimesNewRoman" w:hAnsi="Calibri Light" w:cs="TimesNewRoman"/>
          <w:color w:val="262626" w:themeColor="text1" w:themeTint="D9"/>
          <w:sz w:val="20"/>
          <w:szCs w:val="20"/>
        </w:rPr>
        <w:t xml:space="preserve"> wraz z wyposażeniem.</w:t>
      </w:r>
    </w:p>
    <w:p w14:paraId="0100382D" w14:textId="75F41748" w:rsidR="002444D6" w:rsidRPr="002444D6" w:rsidRDefault="002444D6" w:rsidP="002444D6">
      <w:pPr>
        <w:shd w:val="clear" w:color="auto" w:fill="F2F2F2" w:themeFill="background1" w:themeFillShade="F2"/>
        <w:spacing w:after="0" w:line="240" w:lineRule="auto"/>
        <w:ind w:left="567"/>
        <w:jc w:val="both"/>
        <w:rPr>
          <w:rFonts w:ascii="Calibri Light" w:eastAsia="TimesNewRoman" w:hAnsi="Calibri Light" w:cs="TimesNewRoman"/>
          <w:b/>
          <w:bCs/>
          <w:color w:val="262626" w:themeColor="text1" w:themeTint="D9"/>
          <w:sz w:val="20"/>
          <w:szCs w:val="20"/>
        </w:rPr>
      </w:pPr>
      <w:r w:rsidRPr="002444D6">
        <w:rPr>
          <w:rFonts w:ascii="Calibri Light" w:eastAsia="TimesNewRoman" w:hAnsi="Calibri Light" w:cs="TimesNewRoman"/>
          <w:b/>
          <w:bCs/>
          <w:color w:val="262626" w:themeColor="text1" w:themeTint="D9"/>
          <w:sz w:val="20"/>
          <w:szCs w:val="20"/>
        </w:rPr>
        <w:t>Każda z przedstawionych prac musi mieć wartość brutto min  1 000 000,00 zł.</w:t>
      </w:r>
    </w:p>
    <w:p w14:paraId="4FEA9ADE" w14:textId="77777777" w:rsidR="002444D6" w:rsidRDefault="002444D6" w:rsidP="00CC124D">
      <w:pPr>
        <w:autoSpaceDE w:val="0"/>
        <w:autoSpaceDN w:val="0"/>
        <w:adjustRightInd w:val="0"/>
        <w:spacing w:after="0" w:line="240" w:lineRule="auto"/>
        <w:jc w:val="both"/>
        <w:rPr>
          <w:rFonts w:asciiTheme="majorHAnsi" w:hAnsiTheme="majorHAnsi" w:cstheme="majorHAnsi"/>
          <w:sz w:val="20"/>
          <w:szCs w:val="20"/>
        </w:rPr>
      </w:pPr>
    </w:p>
    <w:p w14:paraId="2FC2F49B" w14:textId="53FD12C8"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UWAGA </w:t>
      </w:r>
    </w:p>
    <w:p w14:paraId="425F6710" w14:textId="6C4B66DE" w:rsidR="00B54C03" w:rsidRPr="008C0818" w:rsidRDefault="008579C0" w:rsidP="00B54C03">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1) Za wykonanie roboty budowlanej Zamawiający uzna doprowadzenie do wystawienia przez inwestora protokołu odbioru końcowego lub innego równoważnego dokumentu</w:t>
      </w:r>
      <w:r w:rsidR="00B54C03">
        <w:rPr>
          <w:rFonts w:asciiTheme="majorHAnsi" w:hAnsiTheme="majorHAnsi" w:cstheme="majorHAnsi"/>
          <w:sz w:val="20"/>
          <w:szCs w:val="20"/>
        </w:rPr>
        <w:t xml:space="preserve"> </w:t>
      </w:r>
      <w:r w:rsidR="00B54C03" w:rsidRPr="008C0818">
        <w:rPr>
          <w:rFonts w:asciiTheme="majorHAnsi" w:hAnsiTheme="majorHAnsi" w:cstheme="majorHAnsi"/>
          <w:sz w:val="20"/>
          <w:szCs w:val="20"/>
        </w:rPr>
        <w:t xml:space="preserve">bez uwag i uzyskanie decyzji w sprawie pozwolenia na użytkowanie obiektu. </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lastRenderedPageBreak/>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3639232E"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3) Jeżeli zakres robót przedstawionych w dokumencie złożonym na potwierdzenie, że robo</w:t>
      </w:r>
      <w:r w:rsidR="00C14EA2" w:rsidRPr="00C14EA2">
        <w:rPr>
          <w:rFonts w:asciiTheme="majorHAnsi" w:hAnsiTheme="majorHAnsi" w:cstheme="majorHAnsi"/>
          <w:sz w:val="20"/>
          <w:szCs w:val="20"/>
        </w:rPr>
        <w:t>ty budowlane zostały wykonane w </w:t>
      </w:r>
      <w:r w:rsidRPr="00C14EA2">
        <w:rPr>
          <w:rFonts w:asciiTheme="majorHAnsi" w:hAnsiTheme="majorHAnsi" w:cstheme="majorHAnsi"/>
          <w:sz w:val="20"/>
          <w:szCs w:val="20"/>
        </w:rPr>
        <w:t>sposób należyty oraz zgodnie z zasadami sztuki budowlanej i prawidłowo ukończone, jest szerszy od powyżej określonego przez Zamawiającego należy w wykazie robót budowlanych podać wartość robót 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1C616DA4" w14:textId="53C8CEE5" w:rsidR="008579C0" w:rsidRDefault="00F40BF7" w:rsidP="00CC124D">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w:t>
      </w:r>
      <w:r>
        <w:rPr>
          <w:rFonts w:asciiTheme="majorHAnsi" w:hAnsiTheme="majorHAnsi" w:cstheme="majorHAnsi"/>
          <w:sz w:val="20"/>
          <w:szCs w:val="20"/>
        </w:rPr>
        <w:t xml:space="preserve">Biuletynie Zamówień Publicznych lub </w:t>
      </w:r>
      <w:r w:rsidRPr="00B3331C">
        <w:rPr>
          <w:rFonts w:asciiTheme="majorHAnsi" w:hAnsiTheme="majorHAnsi" w:cstheme="majorHAnsi"/>
          <w:sz w:val="20"/>
          <w:szCs w:val="20"/>
        </w:rPr>
        <w:t>Dzienniku Urzędowym Unii Europejskiej (DUUE). Jeżeli w dniu opublikowania ogłoszenia o zamówieniu w</w:t>
      </w:r>
      <w:r>
        <w:rPr>
          <w:rFonts w:asciiTheme="majorHAnsi" w:hAnsiTheme="majorHAnsi" w:cstheme="majorHAnsi"/>
          <w:sz w:val="20"/>
          <w:szCs w:val="20"/>
        </w:rPr>
        <w:t xml:space="preserve"> BZP lub</w:t>
      </w:r>
      <w:r w:rsidRPr="00B3331C">
        <w:rPr>
          <w:rFonts w:asciiTheme="majorHAnsi" w:hAnsiTheme="majorHAnsi" w:cstheme="majorHAnsi"/>
          <w:sz w:val="20"/>
          <w:szCs w:val="20"/>
        </w:rPr>
        <w:t xml:space="preserve"> DUUE, Narodowy Bank Polski nie opublikuje tabeli kursów walut, Wykonawca winien przyjąć kurs przeliczeniowy według ostatniej tabeli kursów NBP, opublikowanej przed dniem publikacji ogłoszenia o zamówieniu w </w:t>
      </w:r>
      <w:r>
        <w:rPr>
          <w:rFonts w:asciiTheme="majorHAnsi" w:hAnsiTheme="majorHAnsi" w:cstheme="majorHAnsi"/>
          <w:sz w:val="20"/>
          <w:szCs w:val="20"/>
        </w:rPr>
        <w:t xml:space="preserve">BZP lub </w:t>
      </w:r>
      <w:r w:rsidRPr="00B3331C">
        <w:rPr>
          <w:rFonts w:asciiTheme="majorHAnsi" w:hAnsiTheme="majorHAnsi" w:cstheme="majorHAnsi"/>
          <w:sz w:val="20"/>
          <w:szCs w:val="20"/>
        </w:rPr>
        <w:t>DUUE.</w:t>
      </w:r>
    </w:p>
    <w:p w14:paraId="62ADBE0D" w14:textId="77777777" w:rsidR="00F40BF7" w:rsidRPr="00520944" w:rsidRDefault="00F40BF7"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0C128BAB"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 xml:space="preserve">Technologii z dnia 23 grudnia 2020r. w sprawie podmiotowych środków dowodowych oraz innych dokumentów lub oświadczeń, jakich może żądać zamawiający od wykonawcy (Dz.U. z 2020 r. poz. 2415) oraz Ogłoszeniu o zamówieniu i w SWZ. </w:t>
      </w:r>
    </w:p>
    <w:p w14:paraId="0963C0AC" w14:textId="77777777" w:rsidR="00E609E5" w:rsidRDefault="00E609E5" w:rsidP="00616C73">
      <w:pPr>
        <w:autoSpaceDE w:val="0"/>
        <w:autoSpaceDN w:val="0"/>
        <w:adjustRightInd w:val="0"/>
        <w:spacing w:after="0" w:line="240" w:lineRule="auto"/>
        <w:jc w:val="both"/>
        <w:rPr>
          <w:rFonts w:asciiTheme="majorHAnsi" w:hAnsiTheme="majorHAnsi" w:cstheme="majorHAnsi"/>
          <w:b/>
          <w:bCs/>
          <w:sz w:val="20"/>
          <w:szCs w:val="20"/>
        </w:rPr>
      </w:pPr>
    </w:p>
    <w:p w14:paraId="151DCB0B" w14:textId="75B3AF94" w:rsidR="009A278B" w:rsidRPr="00D63D02" w:rsidRDefault="00616C73" w:rsidP="00D63D02">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D63D02">
        <w:rPr>
          <w:rFonts w:asciiTheme="majorHAnsi" w:hAnsiTheme="majorHAnsi" w:cstheme="majorHAnsi"/>
          <w:b/>
          <w:bCs/>
          <w:color w:val="262626" w:themeColor="text1" w:themeTint="D9"/>
          <w:sz w:val="20"/>
          <w:szCs w:val="20"/>
        </w:rPr>
        <w:t xml:space="preserve">4.2/ dysponuje lub będzie dysponował osobami niezbędnymi do wykonania niniejszego zamówienia, tj. co najmniej: </w:t>
      </w:r>
    </w:p>
    <w:p w14:paraId="35038487" w14:textId="77777777" w:rsidR="00DB6E82" w:rsidRPr="00D63D02" w:rsidRDefault="00DB6E82" w:rsidP="00D63D02">
      <w:pPr>
        <w:tabs>
          <w:tab w:val="left" w:pos="-142"/>
        </w:tabs>
        <w:spacing w:after="0" w:line="240" w:lineRule="auto"/>
        <w:jc w:val="both"/>
        <w:rPr>
          <w:rFonts w:ascii="Calibri Light" w:hAnsi="Calibri Light" w:cs="Calibri Light"/>
          <w:bCs/>
          <w:color w:val="262626" w:themeColor="text1" w:themeTint="D9"/>
          <w:sz w:val="20"/>
          <w:szCs w:val="20"/>
        </w:rPr>
      </w:pPr>
    </w:p>
    <w:p w14:paraId="249F9F09" w14:textId="0C75AA79" w:rsidR="00D63D02" w:rsidRPr="00D63D02" w:rsidRDefault="00D63D02" w:rsidP="00D63D02">
      <w:pPr>
        <w:shd w:val="clear" w:color="auto" w:fill="F2F2F2" w:themeFill="background1" w:themeFillShade="F2"/>
        <w:autoSpaceDE w:val="0"/>
        <w:autoSpaceDN w:val="0"/>
        <w:adjustRightInd w:val="0"/>
        <w:spacing w:after="0" w:line="240" w:lineRule="auto"/>
        <w:ind w:left="567"/>
        <w:jc w:val="both"/>
        <w:rPr>
          <w:rFonts w:ascii="Calibri Light" w:eastAsia="TimesNewRoman" w:hAnsi="Calibri Light" w:cs="TimesNewRoman"/>
          <w:b/>
          <w:bCs/>
          <w:color w:val="262626" w:themeColor="text1" w:themeTint="D9"/>
          <w:sz w:val="20"/>
          <w:szCs w:val="20"/>
        </w:rPr>
      </w:pPr>
      <w:r w:rsidRPr="00D63D02">
        <w:rPr>
          <w:rFonts w:ascii="Calibri Light" w:eastAsia="TimesNewRoman" w:hAnsi="Calibri Light" w:cs="TimesNewRoman"/>
          <w:b/>
          <w:bCs/>
          <w:color w:val="262626" w:themeColor="text1" w:themeTint="D9"/>
          <w:sz w:val="20"/>
          <w:szCs w:val="20"/>
        </w:rPr>
        <w:t>a) jedną osobę posiadającą odpowiednie uprawnienia budowalne w specjalności konstrukcyjno-budowlanej do kierowania robotami bez ograniczeń do pełnienia funkcji kierownika budowy, będącą czynnym członkiem odpowiedniej izby samorządu zawodowego,</w:t>
      </w:r>
    </w:p>
    <w:p w14:paraId="1AA4D8D0" w14:textId="77777777" w:rsidR="00D63D02" w:rsidRPr="00D63D02" w:rsidRDefault="00D63D02" w:rsidP="00D63D02">
      <w:pPr>
        <w:shd w:val="clear" w:color="auto" w:fill="F2F2F2" w:themeFill="background1" w:themeFillShade="F2"/>
        <w:autoSpaceDE w:val="0"/>
        <w:autoSpaceDN w:val="0"/>
        <w:adjustRightInd w:val="0"/>
        <w:spacing w:after="0" w:line="240" w:lineRule="auto"/>
        <w:ind w:left="567"/>
        <w:rPr>
          <w:rFonts w:ascii="Calibri Light" w:eastAsia="TimesNewRoman" w:hAnsi="Calibri Light" w:cs="TimesNewRoman"/>
          <w:color w:val="262626" w:themeColor="text1" w:themeTint="D9"/>
          <w:sz w:val="20"/>
          <w:szCs w:val="20"/>
          <w:u w:val="single"/>
        </w:rPr>
      </w:pPr>
      <w:r w:rsidRPr="00D63D02">
        <w:rPr>
          <w:rFonts w:ascii="Calibri Light" w:eastAsia="TimesNewRoman" w:hAnsi="Calibri Light" w:cs="TimesNewRoman"/>
          <w:color w:val="262626" w:themeColor="text1" w:themeTint="D9"/>
          <w:sz w:val="20"/>
          <w:szCs w:val="20"/>
          <w:u w:val="single"/>
        </w:rPr>
        <w:t>Osoba pełniąca w/w funkcję winna posiadać:</w:t>
      </w:r>
    </w:p>
    <w:p w14:paraId="411E7469" w14:textId="77777777" w:rsidR="00D63D02" w:rsidRPr="00D63D02" w:rsidRDefault="00D63D02" w:rsidP="00D63D02">
      <w:pPr>
        <w:shd w:val="clear" w:color="auto" w:fill="F2F2F2" w:themeFill="background1" w:themeFillShade="F2"/>
        <w:autoSpaceDE w:val="0"/>
        <w:autoSpaceDN w:val="0"/>
        <w:adjustRightInd w:val="0"/>
        <w:spacing w:after="0" w:line="240" w:lineRule="auto"/>
        <w:ind w:left="567"/>
        <w:rPr>
          <w:rFonts w:ascii="Calibri Light" w:eastAsia="TimesNewRoman" w:hAnsi="Calibri Light" w:cs="TimesNewRoman"/>
          <w:color w:val="262626" w:themeColor="text1" w:themeTint="D9"/>
          <w:sz w:val="20"/>
          <w:szCs w:val="20"/>
        </w:rPr>
      </w:pPr>
      <w:r w:rsidRPr="00D63D02">
        <w:rPr>
          <w:rFonts w:ascii="Calibri Light" w:eastAsia="TimesNewRoman" w:hAnsi="Calibri Light" w:cs="TimesNewRoman"/>
          <w:color w:val="262626" w:themeColor="text1" w:themeTint="D9"/>
          <w:sz w:val="20"/>
          <w:szCs w:val="20"/>
        </w:rPr>
        <w:t>- co najmniej 10 - letni staż pracy na stanowisku kierownika budowy w tej specjalności.</w:t>
      </w:r>
    </w:p>
    <w:p w14:paraId="4864B99C" w14:textId="77777777" w:rsidR="00D63D02" w:rsidRPr="00D63D02" w:rsidRDefault="00D63D02" w:rsidP="00D63D02">
      <w:pPr>
        <w:autoSpaceDE w:val="0"/>
        <w:autoSpaceDN w:val="0"/>
        <w:adjustRightInd w:val="0"/>
        <w:spacing w:after="0" w:line="240" w:lineRule="auto"/>
        <w:ind w:left="567"/>
        <w:rPr>
          <w:rFonts w:ascii="Calibri Light" w:eastAsia="TimesNewRoman" w:hAnsi="Calibri Light" w:cs="TimesNewRoman"/>
          <w:color w:val="262626" w:themeColor="text1" w:themeTint="D9"/>
          <w:sz w:val="20"/>
          <w:szCs w:val="20"/>
        </w:rPr>
      </w:pPr>
    </w:p>
    <w:p w14:paraId="0D21B837" w14:textId="77777777" w:rsidR="002444D6" w:rsidRDefault="002444D6" w:rsidP="00CC124D">
      <w:pPr>
        <w:autoSpaceDE w:val="0"/>
        <w:autoSpaceDN w:val="0"/>
        <w:adjustRightInd w:val="0"/>
        <w:spacing w:after="0" w:line="240" w:lineRule="auto"/>
        <w:jc w:val="both"/>
        <w:rPr>
          <w:rFonts w:asciiTheme="majorHAnsi" w:hAnsiTheme="majorHAnsi" w:cstheme="majorHAnsi"/>
          <w:sz w:val="20"/>
          <w:szCs w:val="20"/>
        </w:rPr>
      </w:pPr>
    </w:p>
    <w:p w14:paraId="72E499AF" w14:textId="322694A8" w:rsidR="008579C0" w:rsidRPr="000F51C5"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7.2/ </w:t>
      </w:r>
      <w:r w:rsidR="008579C0" w:rsidRPr="00B3331C">
        <w:rPr>
          <w:rFonts w:asciiTheme="majorHAnsi" w:hAnsiTheme="majorHAnsi" w:cstheme="majorHAnsi"/>
          <w:sz w:val="20"/>
          <w:szCs w:val="20"/>
        </w:rPr>
        <w:t>Każda z ww. osób winna posiadać uprawnienia budowlane zgodne z art. 12-1</w:t>
      </w:r>
      <w:r w:rsidR="00102D1F" w:rsidRPr="00B3331C">
        <w:rPr>
          <w:rFonts w:asciiTheme="majorHAnsi" w:hAnsiTheme="majorHAnsi" w:cstheme="majorHAnsi"/>
          <w:sz w:val="20"/>
          <w:szCs w:val="20"/>
        </w:rPr>
        <w:t>6</w:t>
      </w:r>
      <w:r w:rsidR="008579C0" w:rsidRPr="00B3331C">
        <w:rPr>
          <w:rFonts w:asciiTheme="majorHAnsi" w:hAnsiTheme="majorHAnsi" w:cstheme="majorHAnsi"/>
          <w:sz w:val="20"/>
          <w:szCs w:val="20"/>
        </w:rPr>
        <w:t xml:space="preserve"> ustawy z dnia 7 lipca 1994 r. Prawo budowlane </w:t>
      </w:r>
      <w:r w:rsidR="00616C73" w:rsidRPr="00B3331C">
        <w:rPr>
          <w:rFonts w:asciiTheme="majorHAnsi" w:hAnsiTheme="majorHAnsi" w:cstheme="majorHAnsi"/>
          <w:sz w:val="20"/>
          <w:szCs w:val="20"/>
        </w:rPr>
        <w:t>(tj. Dz. U. 202</w:t>
      </w:r>
      <w:r w:rsidR="0047035B">
        <w:rPr>
          <w:rFonts w:asciiTheme="majorHAnsi" w:hAnsiTheme="majorHAnsi" w:cstheme="majorHAnsi"/>
          <w:sz w:val="20"/>
          <w:szCs w:val="20"/>
        </w:rPr>
        <w:t>3</w:t>
      </w:r>
      <w:r w:rsidR="00616C73" w:rsidRPr="00B3331C">
        <w:rPr>
          <w:rFonts w:asciiTheme="majorHAnsi" w:hAnsiTheme="majorHAnsi" w:cstheme="majorHAnsi"/>
          <w:sz w:val="20"/>
          <w:szCs w:val="20"/>
        </w:rPr>
        <w:t xml:space="preserve"> r</w:t>
      </w:r>
      <w:r w:rsidR="005D353E">
        <w:rPr>
          <w:rFonts w:asciiTheme="majorHAnsi" w:hAnsiTheme="majorHAnsi" w:cstheme="majorHAnsi"/>
          <w:sz w:val="20"/>
          <w:szCs w:val="20"/>
        </w:rPr>
        <w:t>.</w:t>
      </w:r>
      <w:r w:rsidR="00616C73" w:rsidRPr="00B3331C">
        <w:rPr>
          <w:rFonts w:asciiTheme="majorHAnsi" w:hAnsiTheme="majorHAnsi" w:cstheme="majorHAnsi"/>
          <w:sz w:val="20"/>
          <w:szCs w:val="20"/>
        </w:rPr>
        <w:t xml:space="preserve"> poz. </w:t>
      </w:r>
      <w:r w:rsidR="0047035B">
        <w:rPr>
          <w:rFonts w:asciiTheme="majorHAnsi" w:hAnsiTheme="majorHAnsi" w:cstheme="majorHAnsi"/>
          <w:sz w:val="20"/>
          <w:szCs w:val="20"/>
        </w:rPr>
        <w:t>682 z późn. zm.</w:t>
      </w:r>
      <w:r w:rsidR="00616C73" w:rsidRPr="00B3331C">
        <w:rPr>
          <w:rFonts w:asciiTheme="majorHAnsi" w:hAnsiTheme="majorHAnsi" w:cstheme="majorHAnsi"/>
          <w:sz w:val="20"/>
          <w:szCs w:val="20"/>
        </w:rPr>
        <w:t xml:space="preserve">) </w:t>
      </w:r>
      <w:r w:rsidR="008579C0" w:rsidRPr="000F51C5">
        <w:rPr>
          <w:rFonts w:asciiTheme="majorHAnsi" w:hAnsiTheme="majorHAnsi" w:cstheme="majorHAnsi"/>
          <w:sz w:val="20"/>
          <w:szCs w:val="20"/>
        </w:rPr>
        <w:t xml:space="preserve">lub odpowiadające im ważne uprawnienia, które zostały wydane na podstawie wcześniej obowiązujących przepisów oraz być zrzeszona we właściwym samorządzie zawodowym zgodnie z przepisami ustawy z dnia 15.12.2000 r. o samorządach zawodowych architektów oraz inżynierów budownictwa lub spełniać warunki, o których mowa w art. 12a ustawy Prawo budowlane, tj. jej odpowiednie kwalifikacje zawodowe zostały uznane na zasadach określonych w przepisach odrębnych lub spełniać wymogi, o których mowa w art. 20a ustawy </w:t>
      </w:r>
      <w:r w:rsidR="00102D1F" w:rsidRPr="000F51C5">
        <w:rPr>
          <w:rFonts w:asciiTheme="majorHAnsi" w:hAnsiTheme="majorHAnsi" w:cstheme="majorHAnsi"/>
          <w:sz w:val="20"/>
          <w:szCs w:val="20"/>
        </w:rPr>
        <w:t xml:space="preserve">z dnia 15  grudnia 2000 r. </w:t>
      </w:r>
      <w:r w:rsidR="008579C0" w:rsidRPr="000F51C5">
        <w:rPr>
          <w:rFonts w:asciiTheme="majorHAnsi" w:hAnsiTheme="majorHAnsi" w:cstheme="majorHAnsi"/>
          <w:sz w:val="20"/>
          <w:szCs w:val="20"/>
        </w:rPr>
        <w:t xml:space="preserve">o samorządach zawodowych architektów oraz inżynierów budownictwa. </w:t>
      </w:r>
    </w:p>
    <w:p w14:paraId="46E8CFC0"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6C76D848" w14:textId="0C8BB20B" w:rsidR="008579C0" w:rsidRPr="008C0818" w:rsidRDefault="000C3A1C" w:rsidP="00CC124D">
      <w:pPr>
        <w:pStyle w:val="Default"/>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 xml:space="preserve">7.3/ </w:t>
      </w:r>
      <w:r w:rsidR="008579C0" w:rsidRPr="008C0818">
        <w:rPr>
          <w:rFonts w:asciiTheme="majorHAnsi" w:hAnsiTheme="majorHAnsi" w:cstheme="majorHAnsi"/>
          <w:color w:val="auto"/>
          <w:sz w:val="20"/>
          <w:szCs w:val="20"/>
        </w:rPr>
        <w:t>Przez uprawnienia budowlane do kierowania robotami budowlanymi rozumie się uprawnienia do sprawowania samodzielnych funkcji technicznych w budownictwie, wydane na podstawie Prawa Budowlanego (</w:t>
      </w:r>
      <w:r w:rsidR="00102D1F" w:rsidRPr="008C0818">
        <w:rPr>
          <w:rFonts w:asciiTheme="majorHAnsi" w:hAnsiTheme="majorHAnsi" w:cstheme="majorHAnsi"/>
          <w:color w:val="auto"/>
          <w:sz w:val="20"/>
          <w:szCs w:val="20"/>
        </w:rPr>
        <w:t>tj. Dz. U. 202</w:t>
      </w:r>
      <w:r w:rsidR="00501A82">
        <w:rPr>
          <w:rFonts w:asciiTheme="majorHAnsi" w:hAnsiTheme="majorHAnsi" w:cstheme="majorHAnsi"/>
          <w:color w:val="auto"/>
          <w:sz w:val="20"/>
          <w:szCs w:val="20"/>
        </w:rPr>
        <w:t>3</w:t>
      </w:r>
      <w:r w:rsidR="00102D1F" w:rsidRPr="008C0818">
        <w:rPr>
          <w:rFonts w:asciiTheme="majorHAnsi" w:hAnsiTheme="majorHAnsi" w:cstheme="majorHAnsi"/>
          <w:color w:val="auto"/>
          <w:sz w:val="20"/>
          <w:szCs w:val="20"/>
        </w:rPr>
        <w:t xml:space="preserve"> r poz. </w:t>
      </w:r>
      <w:r w:rsidR="0047035B">
        <w:rPr>
          <w:rFonts w:asciiTheme="majorHAnsi" w:hAnsiTheme="majorHAnsi" w:cstheme="majorHAnsi"/>
          <w:color w:val="auto"/>
          <w:sz w:val="20"/>
          <w:szCs w:val="20"/>
        </w:rPr>
        <w:t>682</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albo odpowiadające im inne ważne uprawnienia budowlane wydane na mocy wcześniej obowiązujących przepisów. Za samodzielną funkcję techniczną w budownictwie uważa się działalność związaną z koniecznością fachowej oceny zjawisk technicznych lub samodzielnego rozwiązania zagadnień architektonicznych i technicznych oraz techniczno-organizacyjnych. </w:t>
      </w:r>
      <w:r w:rsidR="008579C0" w:rsidRPr="008C0818">
        <w:rPr>
          <w:rFonts w:asciiTheme="majorHAnsi" w:hAnsiTheme="majorHAnsi" w:cstheme="majorHAnsi"/>
          <w:color w:val="auto"/>
          <w:sz w:val="20"/>
          <w:szCs w:val="20"/>
        </w:rPr>
        <w:lastRenderedPageBreak/>
        <w:t xml:space="preserve">Samodzielne funkcje techniczne w budownictwie mogą wykonywać wyłącznie osoby posiadające odpowiednie wykształcenie techniczne i praktykę zawodową, dostosowane do rodzaju skomplikowania działalności i innych wymagań związanych z wykonywaną funkcją, stwierdzone decyzją, zwaną uprawnieniami budowlanymi (zgodnie z art. 12 Ustawy z dnia 7 lipca 1994r Prawo Budowlane </w:t>
      </w:r>
      <w:r w:rsidR="00102D1F" w:rsidRPr="008C0818">
        <w:rPr>
          <w:rFonts w:asciiTheme="majorHAnsi" w:hAnsiTheme="majorHAnsi" w:cstheme="majorHAnsi"/>
          <w:color w:val="auto"/>
          <w:sz w:val="20"/>
          <w:szCs w:val="20"/>
        </w:rPr>
        <w:t xml:space="preserve">tj. </w:t>
      </w:r>
      <w:r w:rsidR="008579C0" w:rsidRPr="008C0818">
        <w:rPr>
          <w:rFonts w:asciiTheme="majorHAnsi" w:hAnsiTheme="majorHAnsi" w:cstheme="majorHAnsi"/>
          <w:color w:val="auto"/>
          <w:sz w:val="20"/>
          <w:szCs w:val="20"/>
        </w:rPr>
        <w:t>Dz.</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 xml:space="preserve">U. </w:t>
      </w:r>
      <w:r w:rsidR="00102D1F" w:rsidRPr="008C0818">
        <w:rPr>
          <w:rFonts w:asciiTheme="majorHAnsi" w:hAnsiTheme="majorHAnsi" w:cstheme="majorHAnsi"/>
          <w:color w:val="auto"/>
          <w:sz w:val="20"/>
          <w:szCs w:val="20"/>
        </w:rPr>
        <w:t>202</w:t>
      </w:r>
      <w:r w:rsidR="00831214">
        <w:rPr>
          <w:rFonts w:asciiTheme="majorHAnsi" w:hAnsiTheme="majorHAnsi" w:cstheme="majorHAnsi"/>
          <w:color w:val="auto"/>
          <w:sz w:val="20"/>
          <w:szCs w:val="20"/>
        </w:rPr>
        <w:t>3</w:t>
      </w:r>
      <w:r w:rsidR="00102D1F" w:rsidRPr="008C0818">
        <w:rPr>
          <w:rFonts w:asciiTheme="majorHAnsi" w:hAnsiTheme="majorHAnsi" w:cstheme="majorHAnsi"/>
          <w:color w:val="auto"/>
          <w:sz w:val="20"/>
          <w:szCs w:val="20"/>
        </w:rPr>
        <w:t xml:space="preserve"> r poz. </w:t>
      </w:r>
      <w:r w:rsidR="0047035B">
        <w:rPr>
          <w:rFonts w:asciiTheme="majorHAnsi" w:hAnsiTheme="majorHAnsi" w:cstheme="majorHAnsi"/>
          <w:color w:val="auto"/>
          <w:sz w:val="20"/>
          <w:szCs w:val="20"/>
        </w:rPr>
        <w:t>682</w:t>
      </w:r>
      <w:r w:rsidR="00102D1F" w:rsidRPr="008C0818">
        <w:rPr>
          <w:rFonts w:asciiTheme="majorHAnsi" w:hAnsiTheme="majorHAnsi" w:cstheme="majorHAnsi"/>
          <w:color w:val="auto"/>
          <w:sz w:val="20"/>
          <w:szCs w:val="20"/>
        </w:rPr>
        <w:t xml:space="preserve"> </w:t>
      </w:r>
      <w:r w:rsidR="008579C0" w:rsidRPr="008C0818">
        <w:rPr>
          <w:rFonts w:asciiTheme="majorHAnsi" w:hAnsiTheme="majorHAnsi" w:cstheme="majorHAnsi"/>
          <w:color w:val="auto"/>
          <w:sz w:val="20"/>
          <w:szCs w:val="20"/>
        </w:rPr>
        <w:t>z późn. zm.). Zamawiający określając wymogi dla osoby w zakresie posiadanych uprawnień budowlanych dopuszcza odpowiadające im ważne uprawnienia budowlane, które zostały wydane na podstawie wcześniej obowiązujących przepisów oraz odpowiadające uprawnienia wydane obywatelom państw członkowskich Unii Europejskiej, Konfederacji Szwajcarskiej oraz Europejskiego Porozumienia o Wolnym Handlu (EFTA) – stronach umowy o Europejskim Obszarze Gospodarczym, z zastrzeżeniem przepisu art. 12a ustawy Prawo budowlane (</w:t>
      </w:r>
      <w:r w:rsidR="00102D1F" w:rsidRPr="008C0818">
        <w:rPr>
          <w:rFonts w:asciiTheme="majorHAnsi" w:hAnsiTheme="majorHAnsi" w:cstheme="majorHAnsi"/>
          <w:color w:val="auto"/>
          <w:sz w:val="20"/>
          <w:szCs w:val="20"/>
        </w:rPr>
        <w:t>tj. Dz. U. 202</w:t>
      </w:r>
      <w:r w:rsidR="00831214">
        <w:rPr>
          <w:rFonts w:asciiTheme="majorHAnsi" w:hAnsiTheme="majorHAnsi" w:cstheme="majorHAnsi"/>
          <w:color w:val="auto"/>
          <w:sz w:val="20"/>
          <w:szCs w:val="20"/>
        </w:rPr>
        <w:t>3</w:t>
      </w:r>
      <w:r w:rsidR="00102D1F" w:rsidRPr="008C0818">
        <w:rPr>
          <w:rFonts w:asciiTheme="majorHAnsi" w:hAnsiTheme="majorHAnsi" w:cstheme="majorHAnsi"/>
          <w:color w:val="auto"/>
          <w:sz w:val="20"/>
          <w:szCs w:val="20"/>
        </w:rPr>
        <w:t xml:space="preserve"> r poz. </w:t>
      </w:r>
      <w:r w:rsidR="0047035B">
        <w:rPr>
          <w:rFonts w:asciiTheme="majorHAnsi" w:hAnsiTheme="majorHAnsi" w:cstheme="majorHAnsi"/>
          <w:color w:val="auto"/>
          <w:sz w:val="20"/>
          <w:szCs w:val="20"/>
        </w:rPr>
        <w:t>682</w:t>
      </w:r>
      <w:r w:rsidR="00102D1F" w:rsidRPr="008C0818">
        <w:rPr>
          <w:rFonts w:asciiTheme="majorHAnsi" w:hAnsiTheme="majorHAnsi" w:cstheme="majorHAnsi"/>
          <w:color w:val="auto"/>
          <w:sz w:val="20"/>
          <w:szCs w:val="20"/>
        </w:rPr>
        <w:t xml:space="preserve"> z późn. zm.</w:t>
      </w:r>
      <w:r w:rsidR="008579C0" w:rsidRPr="008C0818">
        <w:rPr>
          <w:rFonts w:asciiTheme="majorHAnsi" w:hAnsiTheme="majorHAnsi" w:cstheme="majorHAnsi"/>
          <w:color w:val="auto"/>
          <w:sz w:val="20"/>
          <w:szCs w:val="20"/>
        </w:rPr>
        <w:t xml:space="preserve">) oraz przepisów ustawy </w:t>
      </w:r>
      <w:r w:rsidR="00102D1F" w:rsidRPr="008C0818">
        <w:rPr>
          <w:rFonts w:asciiTheme="majorHAnsi" w:hAnsiTheme="majorHAnsi" w:cstheme="majorHAnsi"/>
          <w:color w:val="auto"/>
          <w:sz w:val="20"/>
          <w:szCs w:val="20"/>
        </w:rPr>
        <w:t xml:space="preserve">z 22 grudnia 2015 r, </w:t>
      </w:r>
      <w:r w:rsidR="008579C0" w:rsidRPr="008C0818">
        <w:rPr>
          <w:rFonts w:asciiTheme="majorHAnsi" w:hAnsiTheme="majorHAnsi" w:cstheme="majorHAnsi"/>
          <w:color w:val="auto"/>
          <w:sz w:val="20"/>
          <w:szCs w:val="20"/>
        </w:rPr>
        <w:t>o zasadach uznawania kwalifikacji zawodowych nabytych w państwach członkowskich Unii Europejskiej (Dz. U. z  20</w:t>
      </w:r>
      <w:r w:rsidR="00102D1F" w:rsidRPr="008C0818">
        <w:rPr>
          <w:rFonts w:asciiTheme="majorHAnsi" w:hAnsiTheme="majorHAnsi" w:cstheme="majorHAnsi"/>
          <w:color w:val="auto"/>
          <w:sz w:val="20"/>
          <w:szCs w:val="20"/>
        </w:rPr>
        <w:t>20</w:t>
      </w:r>
      <w:r w:rsidR="008579C0" w:rsidRPr="008C0818">
        <w:rPr>
          <w:rFonts w:asciiTheme="majorHAnsi" w:hAnsiTheme="majorHAnsi" w:cstheme="majorHAnsi"/>
          <w:color w:val="auto"/>
          <w:sz w:val="20"/>
          <w:szCs w:val="20"/>
        </w:rPr>
        <w:t xml:space="preserve"> r., poz. </w:t>
      </w:r>
      <w:r w:rsidR="00102D1F" w:rsidRPr="008C0818">
        <w:rPr>
          <w:rFonts w:asciiTheme="majorHAnsi" w:hAnsiTheme="majorHAnsi" w:cstheme="majorHAnsi"/>
          <w:color w:val="auto"/>
          <w:sz w:val="20"/>
          <w:szCs w:val="20"/>
        </w:rPr>
        <w:t>220</w:t>
      </w:r>
      <w:r w:rsidR="008579C0" w:rsidRPr="008C0818">
        <w:rPr>
          <w:rFonts w:asciiTheme="majorHAnsi" w:hAnsiTheme="majorHAnsi" w:cstheme="majorHAnsi"/>
          <w:color w:val="auto"/>
          <w:sz w:val="20"/>
          <w:szCs w:val="20"/>
        </w:rPr>
        <w:t xml:space="preserve">). </w:t>
      </w:r>
    </w:p>
    <w:p w14:paraId="265432B3" w14:textId="77777777" w:rsidR="00505311" w:rsidRPr="008C0818" w:rsidRDefault="00505311" w:rsidP="00CC124D">
      <w:pPr>
        <w:pStyle w:val="Default"/>
        <w:spacing w:after="0" w:line="240" w:lineRule="auto"/>
        <w:jc w:val="both"/>
        <w:rPr>
          <w:rFonts w:asciiTheme="majorHAnsi" w:hAnsiTheme="majorHAnsi" w:cstheme="majorHAnsi"/>
          <w:color w:val="auto"/>
          <w:sz w:val="20"/>
          <w:szCs w:val="20"/>
        </w:rPr>
      </w:pPr>
    </w:p>
    <w:p w14:paraId="0729D047" w14:textId="78A567CA"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7.4/ </w:t>
      </w:r>
      <w:r w:rsidR="008579C0"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6A27DFB3" w14:textId="77777777"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16BDC0CE" w14:textId="3D4153CC" w:rsidR="008579C0" w:rsidRPr="008C0818" w:rsidRDefault="000C3A1C" w:rsidP="00CC124D">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7.5/ </w:t>
      </w:r>
      <w:r w:rsidR="008579C0" w:rsidRPr="008C0818">
        <w:rPr>
          <w:rFonts w:asciiTheme="majorHAnsi" w:hAnsiTheme="majorHAnsi" w:cstheme="majorHAnsi"/>
          <w:sz w:val="20"/>
          <w:szCs w:val="20"/>
        </w:rPr>
        <w:t xml:space="preserve">Jako wykonanie (zakończenie) zadania należy rozumieć podpisanie protokołu odbioru końcowego robót lub równoważnego dokumentu bez uwag i uzyskanie decyzji w sprawie pozwolenia na użytkowanie obiektu. </w:t>
      </w:r>
    </w:p>
    <w:p w14:paraId="7C4667C3" w14:textId="77777777" w:rsidR="00E32A57" w:rsidRDefault="00E32A57" w:rsidP="00CC124D">
      <w:pPr>
        <w:autoSpaceDE w:val="0"/>
        <w:autoSpaceDN w:val="0"/>
        <w:adjustRightInd w:val="0"/>
        <w:spacing w:after="0" w:line="240" w:lineRule="auto"/>
        <w:jc w:val="both"/>
        <w:rPr>
          <w:rFonts w:asciiTheme="majorHAnsi" w:hAnsiTheme="majorHAnsi" w:cstheme="majorHAnsi"/>
          <w:sz w:val="20"/>
          <w:szCs w:val="20"/>
        </w:rPr>
      </w:pPr>
    </w:p>
    <w:p w14:paraId="22660378" w14:textId="3407A458" w:rsidR="008579C0" w:rsidRPr="008C0818"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3E9FE8C3"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7B15656"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0949DE63" w14:textId="4B9E3F54"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 (Dz. U. z 2020 r. , poz. 220 ze zm.). </w:t>
      </w:r>
    </w:p>
    <w:p w14:paraId="71E537D4"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019BC53E"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4FEA8D80"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74434742" w14:textId="29E91748" w:rsidR="008579C0" w:rsidRDefault="008579C0" w:rsidP="00CC124D">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6</w:t>
      </w:r>
      <w:r w:rsidRPr="008C0818">
        <w:rPr>
          <w:rFonts w:asciiTheme="majorHAnsi" w:hAnsiTheme="majorHAnsi" w:cstheme="majorHAnsi"/>
          <w:sz w:val="20"/>
          <w:szCs w:val="20"/>
        </w:rPr>
        <w:t xml:space="preserve">/ 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54119986" w14:textId="77777777" w:rsidR="008579C0" w:rsidRPr="00520944" w:rsidRDefault="008579C0" w:rsidP="00CC124D">
      <w:pPr>
        <w:autoSpaceDE w:val="0"/>
        <w:autoSpaceDN w:val="0"/>
        <w:adjustRightInd w:val="0"/>
        <w:spacing w:after="0" w:line="240" w:lineRule="auto"/>
        <w:ind w:left="284"/>
        <w:jc w:val="both"/>
        <w:rPr>
          <w:rFonts w:asciiTheme="majorHAnsi" w:hAnsiTheme="majorHAnsi" w:cstheme="majorHAnsi"/>
          <w:color w:val="FF0000"/>
          <w:sz w:val="20"/>
          <w:szCs w:val="20"/>
        </w:rPr>
      </w:pPr>
    </w:p>
    <w:p w14:paraId="2A881F10" w14:textId="77777777" w:rsidR="00F40BF7" w:rsidRPr="008C0818" w:rsidRDefault="00F40BF7" w:rsidP="00F40BF7">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Pr>
          <w:rFonts w:asciiTheme="majorHAnsi" w:hAnsiTheme="majorHAnsi" w:cstheme="majorHAnsi"/>
          <w:color w:val="auto"/>
          <w:sz w:val="20"/>
          <w:szCs w:val="20"/>
        </w:rPr>
        <w:t>7</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w:t>
      </w:r>
      <w:r>
        <w:rPr>
          <w:rFonts w:ascii="Calibri Light" w:hAnsi="Calibri Light" w:cs="Calibri Light"/>
          <w:b/>
          <w:color w:val="auto"/>
          <w:sz w:val="20"/>
          <w:szCs w:val="20"/>
        </w:rPr>
        <w:t xml:space="preserve"> co do okoliczności o których mowa</w:t>
      </w:r>
      <w:r w:rsidRPr="00F71034">
        <w:rPr>
          <w:rFonts w:ascii="Calibri Light" w:hAnsi="Calibri Light" w:cs="Calibri Light"/>
          <w:b/>
          <w:color w:val="auto"/>
          <w:sz w:val="20"/>
          <w:szCs w:val="20"/>
        </w:rPr>
        <w:t xml:space="preserve"> art. 7 ust. 1 Ustawy z dnia 15 kwietnia 2022 r. o szczególnych rozwiązaniach w zakresie przeciwdziałania wspieraniu agresji na Ukrainę oraz służących ochronie bezpieczeństwa narodowego (Dz. U z 202</w:t>
      </w:r>
      <w:r>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r. poz. </w:t>
      </w:r>
      <w:r>
        <w:rPr>
          <w:rFonts w:ascii="Calibri Light" w:hAnsi="Calibri Light" w:cs="Calibri Light"/>
          <w:b/>
          <w:color w:val="auto"/>
          <w:sz w:val="20"/>
          <w:szCs w:val="20"/>
        </w:rPr>
        <w:t>1497 ze zmianami)</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 xml:space="preserve">składa każdy z </w:t>
      </w:r>
      <w:r w:rsidRPr="00F71034">
        <w:rPr>
          <w:rFonts w:ascii="Calibri Light" w:hAnsi="Calibri Light" w:cs="Calibri Light"/>
          <w:color w:val="auto"/>
          <w:sz w:val="20"/>
          <w:szCs w:val="20"/>
        </w:rPr>
        <w:lastRenderedPageBreak/>
        <w:t>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3F752872" w14:textId="77777777" w:rsidR="008579C0" w:rsidRPr="008C0818" w:rsidRDefault="008579C0" w:rsidP="00CC124D">
      <w:pPr>
        <w:autoSpaceDE w:val="0"/>
        <w:autoSpaceDN w:val="0"/>
        <w:adjustRightInd w:val="0"/>
        <w:spacing w:after="0" w:line="240" w:lineRule="auto"/>
        <w:ind w:left="284"/>
        <w:jc w:val="both"/>
        <w:rPr>
          <w:rFonts w:asciiTheme="majorHAnsi" w:hAnsiTheme="majorHAnsi" w:cstheme="majorHAnsi"/>
          <w:sz w:val="20"/>
          <w:szCs w:val="20"/>
        </w:rPr>
      </w:pPr>
    </w:p>
    <w:p w14:paraId="5B9B61B8" w14:textId="424F2E3F" w:rsidR="00B963FE" w:rsidRPr="00E609E5" w:rsidRDefault="008579C0" w:rsidP="00B963FE">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0C3A1C">
        <w:rPr>
          <w:rFonts w:asciiTheme="majorHAnsi" w:hAnsiTheme="majorHAnsi" w:cstheme="majorHAnsi"/>
          <w:sz w:val="20"/>
          <w:szCs w:val="20"/>
        </w:rPr>
        <w:t>8</w:t>
      </w:r>
      <w:r w:rsidRPr="008C0818">
        <w:rPr>
          <w:rFonts w:asciiTheme="majorHAnsi" w:hAnsiTheme="majorHAnsi" w:cstheme="majorHAnsi"/>
          <w:sz w:val="20"/>
          <w:szCs w:val="20"/>
        </w:rPr>
        <w:t xml:space="preserve">/ </w:t>
      </w:r>
      <w:r w:rsidR="00B963FE" w:rsidRPr="008C0818">
        <w:rPr>
          <w:rFonts w:ascii="Calibri Light" w:hAnsi="Calibri Light" w:cs="Calibri Light"/>
          <w:sz w:val="20"/>
          <w:szCs w:val="20"/>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00B963FE" w:rsidRPr="00E609E5">
        <w:rPr>
          <w:rFonts w:ascii="Calibri Light" w:hAnsi="Calibri Light" w:cs="Calibri Light"/>
          <w:sz w:val="20"/>
          <w:szCs w:val="20"/>
        </w:rPr>
        <w:t>zamówienia</w:t>
      </w:r>
      <w:r w:rsidR="00B963FE" w:rsidRPr="00E609E5">
        <w:t xml:space="preserve">. </w:t>
      </w:r>
    </w:p>
    <w:p w14:paraId="07A299DE" w14:textId="77777777" w:rsidR="009A7C0B" w:rsidRDefault="009A7C0B" w:rsidP="00CC124D">
      <w:pPr>
        <w:spacing w:after="0" w:line="240" w:lineRule="auto"/>
        <w:rPr>
          <w:rFonts w:asciiTheme="majorHAnsi" w:hAnsiTheme="majorHAnsi" w:cstheme="majorHAnsi"/>
          <w:color w:val="FF0000"/>
          <w:sz w:val="20"/>
          <w:szCs w:val="20"/>
        </w:rPr>
      </w:pPr>
    </w:p>
    <w:p w14:paraId="4E8C1825" w14:textId="77777777" w:rsidR="00E609E5" w:rsidRPr="00520944" w:rsidRDefault="00E609E5"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13"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13"/>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562F324"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sidR="00C84148">
        <w:rPr>
          <w:rFonts w:asciiTheme="majorHAnsi" w:hAnsiTheme="majorHAnsi" w:cstheme="majorHAnsi"/>
          <w:sz w:val="20"/>
          <w:szCs w:val="20"/>
        </w:rPr>
        <w:t>23</w:t>
      </w:r>
      <w:r w:rsidRPr="00675B69">
        <w:rPr>
          <w:rFonts w:asciiTheme="majorHAnsi" w:hAnsiTheme="majorHAnsi" w:cstheme="majorHAnsi"/>
          <w:sz w:val="20"/>
          <w:szCs w:val="20"/>
        </w:rPr>
        <w:t xml:space="preserve"> r. poz.</w:t>
      </w:r>
      <w:r w:rsidR="00C84148">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Pr>
          <w:rFonts w:asciiTheme="majorHAnsi" w:hAnsiTheme="majorHAnsi" w:cstheme="majorHAnsi"/>
          <w:sz w:val="20"/>
          <w:szCs w:val="20"/>
        </w:rPr>
        <w:t>3</w:t>
      </w:r>
      <w:r w:rsidRPr="00675B69">
        <w:rPr>
          <w:rFonts w:asciiTheme="majorHAnsi" w:hAnsiTheme="majorHAnsi" w:cstheme="majorHAnsi"/>
          <w:sz w:val="20"/>
          <w:szCs w:val="20"/>
        </w:rPr>
        <w:t xml:space="preserve"> r. poz. </w:t>
      </w:r>
      <w:r w:rsidR="00C84148">
        <w:rPr>
          <w:rFonts w:asciiTheme="majorHAnsi" w:hAnsiTheme="majorHAnsi" w:cstheme="majorHAnsi"/>
          <w:sz w:val="20"/>
          <w:szCs w:val="20"/>
        </w:rPr>
        <w:t>826</w:t>
      </w:r>
      <w:r w:rsidRPr="00675B69">
        <w:rPr>
          <w:rFonts w:asciiTheme="majorHAnsi" w:hAnsiTheme="majorHAnsi" w:cstheme="majorHAnsi"/>
          <w:sz w:val="20"/>
          <w:szCs w:val="20"/>
        </w:rPr>
        <w:t>)</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w:t>
      </w:r>
      <w:r w:rsidR="00C84148">
        <w:rPr>
          <w:rFonts w:asciiTheme="majorHAnsi" w:hAnsiTheme="majorHAnsi" w:cstheme="majorHAnsi"/>
          <w:color w:val="auto"/>
          <w:sz w:val="20"/>
          <w:szCs w:val="20"/>
        </w:rPr>
        <w:t>21</w:t>
      </w:r>
      <w:r w:rsidR="00616C73" w:rsidRPr="00675B69">
        <w:rPr>
          <w:rFonts w:asciiTheme="majorHAnsi" w:hAnsiTheme="majorHAnsi" w:cstheme="majorHAnsi"/>
          <w:color w:val="auto"/>
          <w:sz w:val="20"/>
          <w:szCs w:val="20"/>
        </w:rPr>
        <w:t xml:space="preserve"> </w:t>
      </w:r>
      <w:r w:rsidRPr="00675B69">
        <w:rPr>
          <w:rFonts w:asciiTheme="majorHAnsi" w:hAnsiTheme="majorHAnsi" w:cstheme="majorHAnsi"/>
          <w:color w:val="auto"/>
          <w:sz w:val="20"/>
          <w:szCs w:val="20"/>
        </w:rPr>
        <w:t xml:space="preserve"> poz. </w:t>
      </w:r>
      <w:r w:rsidR="00C84148">
        <w:rPr>
          <w:rFonts w:asciiTheme="majorHAnsi" w:hAnsiTheme="majorHAnsi" w:cstheme="majorHAnsi"/>
          <w:color w:val="auto"/>
          <w:sz w:val="20"/>
          <w:szCs w:val="20"/>
        </w:rPr>
        <w:t>1745</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14D1C18B" w14:textId="77777777" w:rsidR="00982525" w:rsidRDefault="00982525" w:rsidP="00CC124D">
      <w:pPr>
        <w:pStyle w:val="Default"/>
        <w:spacing w:after="0" w:line="240" w:lineRule="auto"/>
        <w:ind w:left="426"/>
        <w:jc w:val="both"/>
        <w:rPr>
          <w:rFonts w:asciiTheme="majorHAnsi" w:hAnsiTheme="majorHAnsi" w:cstheme="majorHAnsi"/>
          <w:color w:val="FF0000"/>
          <w:sz w:val="20"/>
          <w:szCs w:val="20"/>
        </w:rPr>
      </w:pPr>
    </w:p>
    <w:p w14:paraId="24DA43D7" w14:textId="77777777" w:rsidR="00B54C03" w:rsidRDefault="00B54C03"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lastRenderedPageBreak/>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Pr="00520944" w:rsidRDefault="00BB1A6B" w:rsidP="00CC124D">
      <w:pPr>
        <w:pStyle w:val="Default"/>
        <w:spacing w:after="0" w:line="240" w:lineRule="auto"/>
        <w:rPr>
          <w:rFonts w:asciiTheme="majorHAnsi" w:hAnsiTheme="majorHAnsi" w:cstheme="majorHAnsi"/>
          <w:color w:val="FF0000"/>
          <w:sz w:val="20"/>
          <w:szCs w:val="20"/>
        </w:rPr>
      </w:pPr>
    </w:p>
    <w:p w14:paraId="443F94B3" w14:textId="77777777" w:rsidR="00AA7283" w:rsidRPr="00675B69"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 xml:space="preserve">8.3/  Z postępowania o udzielenie zamówienia Zamawiający wykluczy także Wykonawców w następujących przypadkach – wybrane przez Zamawiającego przesłanki fakultatywne, przewidziane w art. 109 ust. 1 pkt 1, 4 Ustawy Pzp: </w:t>
      </w:r>
    </w:p>
    <w:p w14:paraId="563864E0" w14:textId="77777777" w:rsidR="00AA7283" w:rsidRPr="00675B69" w:rsidRDefault="00AA7283" w:rsidP="00AA7283">
      <w:pPr>
        <w:pStyle w:val="Default"/>
        <w:spacing w:after="0" w:line="240" w:lineRule="auto"/>
        <w:rPr>
          <w:rFonts w:asciiTheme="majorHAnsi" w:hAnsiTheme="majorHAnsi" w:cstheme="majorHAnsi"/>
          <w:color w:val="auto"/>
          <w:sz w:val="20"/>
          <w:szCs w:val="20"/>
        </w:rPr>
      </w:pPr>
    </w:p>
    <w:p w14:paraId="4C82DB03"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który naruszył obowiązki dotyczące płatności podatków, opłat lub składek na ubezpieczenia społeczne lub zdrowotne, z wyjątkiem przypadku, o którym mowa w art.108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5318E2AC"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p>
    <w:p w14:paraId="7CBCBF7D" w14:textId="77777777"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 stosunku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2DC3FBC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1</w:t>
      </w:r>
      <w:r w:rsidR="00C84148">
        <w:rPr>
          <w:rFonts w:asciiTheme="majorHAnsi" w:eastAsia="Times New Roman" w:hAnsiTheme="majorHAnsi" w:cstheme="majorHAnsi"/>
          <w:sz w:val="20"/>
          <w:szCs w:val="20"/>
        </w:rPr>
        <w:t>605</w:t>
      </w:r>
      <w:r w:rsidRPr="003B0E40">
        <w:rPr>
          <w:rFonts w:asciiTheme="majorHAnsi" w:eastAsia="Times New Roman" w:hAnsiTheme="majorHAnsi" w:cstheme="majorHAnsi"/>
          <w:sz w:val="20"/>
          <w:szCs w:val="20"/>
        </w:rPr>
        <w:t>, z późn. zm.),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7ADACD8F"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 xml:space="preserve">amawiając zgodnie </w:t>
      </w:r>
      <w:r w:rsidRPr="003B0E40">
        <w:rPr>
          <w:rFonts w:asciiTheme="majorHAnsi" w:eastAsia="Times New Roman" w:hAnsiTheme="majorHAnsi" w:cstheme="majorHAnsi"/>
          <w:sz w:val="20"/>
          <w:szCs w:val="20"/>
        </w:rPr>
        <w:t>Ustawa z dnia 13 kwietnia 2022 r. o szczególnych rozwiązaniach w zakresie przeciwdziałania wspieraniu agresji na Ukrainę oraz służących ochronie bezpieczeństwa narodowego</w:t>
      </w:r>
      <w:r w:rsidRPr="007B6734">
        <w:rPr>
          <w:rFonts w:asciiTheme="majorHAnsi" w:eastAsia="Times New Roman" w:hAnsiTheme="majorHAnsi" w:cstheme="majorHAnsi"/>
          <w:sz w:val="20"/>
          <w:szCs w:val="20"/>
        </w:rPr>
        <w:t xml:space="preserve"> (Dz. U. z 202</w:t>
      </w:r>
      <w:r w:rsidR="00C84148">
        <w:rPr>
          <w:rFonts w:asciiTheme="majorHAnsi" w:eastAsia="Times New Roman" w:hAnsiTheme="majorHAnsi" w:cstheme="majorHAnsi"/>
          <w:sz w:val="20"/>
          <w:szCs w:val="20"/>
        </w:rPr>
        <w:t>3</w:t>
      </w:r>
      <w:r w:rsidRPr="007B6734">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1497 ze zmianami)</w:t>
      </w:r>
      <w:r w:rsidRPr="003B0E40">
        <w:rPr>
          <w:rFonts w:asciiTheme="majorHAnsi" w:eastAsia="Times New Roman" w:hAnsiTheme="majorHAnsi" w:cstheme="majorHAnsi"/>
          <w:sz w:val="20"/>
          <w:szCs w:val="20"/>
        </w:rPr>
        <w:t xml:space="preserve">, zwana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rsidP="00153725">
      <w:pPr>
        <w:numPr>
          <w:ilvl w:val="0"/>
          <w:numId w:val="8"/>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1124 ze zmianami</w:t>
      </w:r>
      <w:r w:rsidRPr="003B0E40">
        <w:rPr>
          <w:rFonts w:asciiTheme="majorHAnsi" w:eastAsia="Times New Roman" w:hAnsiTheme="majorHAnsi" w:cstheme="maj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B0E40" w:rsidRDefault="00153725" w:rsidP="00153725">
      <w:pPr>
        <w:numPr>
          <w:ilvl w:val="0"/>
          <w:numId w:val="8"/>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w:t>
      </w:r>
      <w:r w:rsidR="0047035B">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47035B">
        <w:rPr>
          <w:rFonts w:asciiTheme="majorHAnsi" w:eastAsia="Times New Roman" w:hAnsiTheme="majorHAnsi" w:cstheme="majorHAnsi"/>
          <w:sz w:val="20"/>
          <w:szCs w:val="20"/>
        </w:rPr>
        <w:t>1</w:t>
      </w:r>
      <w:r w:rsidRPr="003B0E40">
        <w:rPr>
          <w:rFonts w:asciiTheme="majorHAnsi" w:eastAsia="Times New Roman" w:hAnsiTheme="majorHAnsi" w:cstheme="majorHAnsi"/>
          <w:sz w:val="20"/>
          <w:szCs w:val="20"/>
        </w:rPr>
        <w:t>2</w:t>
      </w:r>
      <w:r w:rsidR="0047035B">
        <w:rPr>
          <w:rFonts w:asciiTheme="majorHAnsi" w:eastAsia="Times New Roman" w:hAnsiTheme="majorHAnsi" w:cstheme="majorHAnsi"/>
          <w:sz w:val="20"/>
          <w:szCs w:val="20"/>
        </w:rPr>
        <w:t xml:space="preserve">0 </w:t>
      </w:r>
      <w:r w:rsidR="008F619E">
        <w:rPr>
          <w:rFonts w:asciiTheme="majorHAnsi" w:eastAsia="Times New Roman" w:hAnsiTheme="majorHAnsi" w:cstheme="majorHAnsi"/>
          <w:sz w:val="20"/>
          <w:szCs w:val="20"/>
        </w:rPr>
        <w:t xml:space="preserve">z późn. </w:t>
      </w:r>
      <w:r w:rsidR="0047035B">
        <w:rPr>
          <w:rFonts w:asciiTheme="majorHAnsi" w:eastAsia="Times New Roman" w:hAnsiTheme="majorHAnsi" w:cstheme="majorHAnsi"/>
          <w:sz w:val="20"/>
          <w:szCs w:val="20"/>
        </w:rPr>
        <w:t>zm.</w:t>
      </w:r>
      <w:r w:rsidRPr="003B0E40">
        <w:rPr>
          <w:rFonts w:asciiTheme="majorHAnsi" w:eastAsia="Times New Roman" w:hAnsiTheme="majorHAnsi" w:cstheme="majorHAnsi"/>
          <w:sz w:val="2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19F9B990" w14:textId="77777777" w:rsidR="00A73A9A" w:rsidRDefault="00A73A9A" w:rsidP="00CC124D">
      <w:pPr>
        <w:spacing w:after="0" w:line="240" w:lineRule="auto"/>
        <w:jc w:val="both"/>
        <w:rPr>
          <w:rFonts w:asciiTheme="majorHAnsi" w:hAnsiTheme="majorHAnsi" w:cstheme="majorHAnsi"/>
          <w:color w:val="FF0000"/>
          <w:sz w:val="20"/>
          <w:szCs w:val="20"/>
        </w:rPr>
      </w:pPr>
    </w:p>
    <w:p w14:paraId="3E2B80DA" w14:textId="77777777" w:rsidR="00523BD0" w:rsidRDefault="00523BD0" w:rsidP="00CC124D">
      <w:pPr>
        <w:spacing w:after="0" w:line="240" w:lineRule="auto"/>
        <w:jc w:val="both"/>
        <w:rPr>
          <w:rFonts w:asciiTheme="majorHAnsi" w:hAnsiTheme="majorHAnsi" w:cstheme="majorHAnsi"/>
          <w:color w:val="FF0000"/>
          <w:sz w:val="20"/>
          <w:szCs w:val="20"/>
        </w:rPr>
      </w:pPr>
    </w:p>
    <w:p w14:paraId="26CCA0AC" w14:textId="77777777" w:rsidR="00523BD0" w:rsidRDefault="00523BD0"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lastRenderedPageBreak/>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A73A9A"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A73A9A">
        <w:rPr>
          <w:rFonts w:asciiTheme="majorHAnsi" w:hAnsiTheme="majorHAnsi" w:cstheme="majorHAnsi"/>
          <w:b/>
          <w:bCs/>
          <w:color w:val="C00000"/>
          <w:sz w:val="20"/>
          <w:szCs w:val="20"/>
        </w:rPr>
        <w:t xml:space="preserve">9.1/ </w:t>
      </w:r>
      <w:r w:rsidR="006D3D6A" w:rsidRPr="00A73A9A">
        <w:rPr>
          <w:rFonts w:asciiTheme="majorHAnsi" w:hAnsiTheme="majorHAnsi" w:cstheme="majorHAnsi"/>
          <w:b/>
          <w:bCs/>
          <w:color w:val="C00000"/>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9D538D" w:rsidRDefault="00153725" w:rsidP="00153725">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9D538D">
        <w:rPr>
          <w:rFonts w:asciiTheme="majorHAnsi" w:hAnsiTheme="majorHAnsi" w:cstheme="majorHAnsi"/>
          <w:color w:val="262626" w:themeColor="text1" w:themeTint="D9"/>
          <w:sz w:val="20"/>
          <w:szCs w:val="20"/>
        </w:rPr>
        <w:t xml:space="preserve"> w zakresie wskazanym w rozdziale II punkt 7 i 8 SWZ. Oświadczenie stanowi dowód 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64C18A64" w:rsidR="006D3D6A" w:rsidRPr="00675B69" w:rsidRDefault="007F67F5" w:rsidP="004100E3">
      <w:pPr>
        <w:shd w:val="clear" w:color="auto" w:fill="FFFFFF" w:themeFill="background1"/>
        <w:spacing w:after="0" w:line="240" w:lineRule="auto"/>
        <w:jc w:val="both"/>
        <w:rPr>
          <w:rFonts w:asciiTheme="majorHAnsi" w:hAnsiTheme="majorHAnsi" w:cstheme="majorHAnsi"/>
          <w:sz w:val="20"/>
          <w:szCs w:val="20"/>
        </w:rPr>
      </w:pPr>
      <w:r w:rsidRPr="00675B69">
        <w:rPr>
          <w:rFonts w:asciiTheme="majorHAnsi" w:hAnsiTheme="majorHAnsi" w:cstheme="majorHAnsi"/>
          <w:b/>
          <w:bCs/>
          <w:sz w:val="20"/>
          <w:szCs w:val="20"/>
        </w:rPr>
        <w:t>3)</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lastRenderedPageBreak/>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4)</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Pr="00675B69" w:rsidRDefault="006755A4"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0D9D6F55"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r w:rsidR="00235674">
        <w:rPr>
          <w:rFonts w:asciiTheme="majorHAnsi" w:hAnsiTheme="majorHAnsi" w:cstheme="majorHAnsi"/>
          <w:b/>
          <w:bCs/>
          <w:sz w:val="20"/>
          <w:szCs w:val="20"/>
        </w:rPr>
        <w:t xml:space="preserve"> lub </w:t>
      </w:r>
      <w:r w:rsidR="00235674">
        <w:rPr>
          <w:rFonts w:asciiTheme="majorHAnsi" w:hAnsiTheme="majorHAnsi" w:cstheme="majorHAnsi"/>
          <w:b/>
          <w:bCs/>
          <w:color w:val="262626" w:themeColor="text1" w:themeTint="D9"/>
          <w:sz w:val="20"/>
          <w:szCs w:val="20"/>
        </w:rPr>
        <w:t>s</w:t>
      </w:r>
      <w:r w:rsidR="00235674" w:rsidRPr="00575CD0">
        <w:rPr>
          <w:rFonts w:asciiTheme="majorHAnsi" w:hAnsiTheme="majorHAnsi" w:cstheme="majorHAnsi"/>
          <w:b/>
          <w:bCs/>
          <w:color w:val="262626" w:themeColor="text1" w:themeTint="D9"/>
          <w:sz w:val="20"/>
          <w:szCs w:val="20"/>
        </w:rPr>
        <w:t>ytuacji ekonomicznej lub finansowej</w:t>
      </w:r>
      <w:r w:rsidR="006D3D6A" w:rsidRPr="00675B69">
        <w:rPr>
          <w:rFonts w:asciiTheme="majorHAnsi" w:hAnsiTheme="majorHAnsi" w:cstheme="majorHAnsi"/>
          <w:b/>
          <w:bCs/>
          <w:sz w:val="20"/>
          <w:szCs w:val="20"/>
        </w:rPr>
        <w:t>.</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w:t>
      </w:r>
      <w:r w:rsidRPr="00675B69">
        <w:rPr>
          <w:rFonts w:asciiTheme="majorHAnsi" w:hAnsiTheme="majorHAnsi" w:cstheme="majorHAnsi"/>
          <w:sz w:val="20"/>
          <w:szCs w:val="20"/>
        </w:rPr>
        <w:lastRenderedPageBreak/>
        <w:t xml:space="preserve">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Default="00A73A9A" w:rsidP="00CC124D">
      <w:pPr>
        <w:spacing w:after="0" w:line="240" w:lineRule="auto"/>
        <w:rPr>
          <w:rFonts w:asciiTheme="majorHAnsi" w:hAnsiTheme="majorHAnsi" w:cstheme="majorHAnsi"/>
          <w:sz w:val="20"/>
          <w:szCs w:val="20"/>
        </w:rPr>
      </w:pPr>
    </w:p>
    <w:p w14:paraId="55773D3F" w14:textId="67216B60"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104EBE42" w14:textId="3893189E" w:rsidR="006D3D6A" w:rsidRPr="00CD6B8B" w:rsidRDefault="00B54C03"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c</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84148">
        <w:rPr>
          <w:rFonts w:asciiTheme="majorHAnsi" w:hAnsiTheme="majorHAnsi" w:cstheme="majorHAnsi"/>
          <w:sz w:val="20"/>
          <w:szCs w:val="20"/>
        </w:rPr>
        <w:t>.</w:t>
      </w:r>
    </w:p>
    <w:p w14:paraId="37E5A279" w14:textId="18FDCB81" w:rsidR="006D3D6A" w:rsidRPr="00CD6B8B" w:rsidRDefault="006D3D6A"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4C61DDF3" w:rsidR="006D3D6A" w:rsidRPr="00CD6B8B" w:rsidRDefault="00B54C03"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60389AE0" w14:textId="77777777" w:rsidR="00E609E5" w:rsidRDefault="00E609E5" w:rsidP="00187782">
      <w:pPr>
        <w:spacing w:after="0" w:line="240" w:lineRule="auto"/>
        <w:jc w:val="both"/>
        <w:rPr>
          <w:rFonts w:asciiTheme="majorHAnsi" w:hAnsiTheme="majorHAnsi" w:cstheme="majorHAnsi"/>
          <w:sz w:val="20"/>
          <w:szCs w:val="20"/>
        </w:rPr>
      </w:pPr>
    </w:p>
    <w:p w14:paraId="7BF0CED4" w14:textId="1E896133"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67061577" w14:textId="77777777" w:rsidR="00B54C03" w:rsidRDefault="00B54C03" w:rsidP="00187782">
      <w:pPr>
        <w:spacing w:after="0" w:line="240" w:lineRule="auto"/>
        <w:jc w:val="both"/>
        <w:rPr>
          <w:rFonts w:asciiTheme="majorHAnsi" w:hAnsiTheme="majorHAnsi" w:cstheme="majorHAnsi"/>
          <w:sz w:val="20"/>
          <w:szCs w:val="20"/>
        </w:rPr>
      </w:pPr>
    </w:p>
    <w:p w14:paraId="14789A89" w14:textId="77777777" w:rsidR="00B54C03" w:rsidRDefault="00B54C03" w:rsidP="00187782">
      <w:pPr>
        <w:spacing w:after="0" w:line="240" w:lineRule="auto"/>
        <w:jc w:val="both"/>
        <w:rPr>
          <w:rFonts w:asciiTheme="majorHAnsi" w:hAnsiTheme="majorHAnsi" w:cstheme="majorHAnsi"/>
          <w:sz w:val="20"/>
          <w:szCs w:val="20"/>
        </w:rPr>
      </w:pPr>
    </w:p>
    <w:p w14:paraId="67C09662" w14:textId="77777777" w:rsidR="00B54C03" w:rsidRDefault="00B54C03" w:rsidP="00187782">
      <w:pPr>
        <w:spacing w:after="0" w:line="240" w:lineRule="auto"/>
        <w:jc w:val="both"/>
        <w:rPr>
          <w:rFonts w:asciiTheme="majorHAnsi" w:hAnsiTheme="majorHAnsi" w:cstheme="majorHAnsi"/>
          <w:sz w:val="20"/>
          <w:szCs w:val="20"/>
        </w:rPr>
      </w:pPr>
    </w:p>
    <w:p w14:paraId="1D679DAF" w14:textId="77777777" w:rsidR="00B54C03" w:rsidRDefault="00B54C03" w:rsidP="00187782">
      <w:pPr>
        <w:spacing w:after="0" w:line="240" w:lineRule="auto"/>
        <w:jc w:val="both"/>
        <w:rPr>
          <w:rFonts w:asciiTheme="majorHAnsi" w:hAnsiTheme="majorHAnsi" w:cstheme="majorHAnsi"/>
          <w:sz w:val="20"/>
          <w:szCs w:val="20"/>
        </w:rPr>
      </w:pPr>
    </w:p>
    <w:p w14:paraId="7BEE30FD" w14:textId="77777777" w:rsidR="00B54C03" w:rsidRDefault="00B54C03" w:rsidP="00187782">
      <w:pPr>
        <w:spacing w:after="0" w:line="240" w:lineRule="auto"/>
        <w:jc w:val="both"/>
        <w:rPr>
          <w:rFonts w:asciiTheme="majorHAnsi" w:hAnsiTheme="majorHAnsi" w:cstheme="majorHAnsi"/>
          <w:sz w:val="20"/>
          <w:szCs w:val="20"/>
        </w:rPr>
      </w:pPr>
    </w:p>
    <w:p w14:paraId="027ADF64" w14:textId="77777777" w:rsidR="00B54C03" w:rsidRDefault="00B54C03" w:rsidP="00187782">
      <w:pPr>
        <w:spacing w:after="0" w:line="240" w:lineRule="auto"/>
        <w:jc w:val="both"/>
        <w:rPr>
          <w:rFonts w:asciiTheme="majorHAnsi" w:hAnsiTheme="majorHAnsi" w:cstheme="majorHAnsi"/>
          <w:sz w:val="20"/>
          <w:szCs w:val="20"/>
        </w:rPr>
      </w:pPr>
    </w:p>
    <w:p w14:paraId="21F51EF2" w14:textId="77777777" w:rsidR="009A7C0B" w:rsidRPr="00CD6B8B" w:rsidRDefault="009A7C0B" w:rsidP="00CC124D">
      <w:pPr>
        <w:spacing w:after="0" w:line="240" w:lineRule="auto"/>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26FD2AE6" w14:textId="77777777" w:rsidR="00A73A9A" w:rsidRPr="00663473" w:rsidRDefault="00A73A9A" w:rsidP="00CC124D">
      <w:pPr>
        <w:spacing w:after="0" w:line="240" w:lineRule="auto"/>
        <w:rPr>
          <w:rFonts w:asciiTheme="majorHAnsi" w:hAnsiTheme="majorHAnsi" w:cstheme="majorHAnsi"/>
          <w:sz w:val="20"/>
          <w:szCs w:val="20"/>
        </w:rPr>
      </w:pPr>
    </w:p>
    <w:p w14:paraId="3D020382" w14:textId="2217753D"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624BB8F1" w14:textId="6930E49B" w:rsidR="00153725"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0E02D876"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p>
    <w:p w14:paraId="1E36D15B"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380A4329" w14:textId="77777777" w:rsidR="00153725" w:rsidRPr="00B4439A" w:rsidRDefault="00153725" w:rsidP="00153725">
      <w:pPr>
        <w:spacing w:after="0" w:line="240" w:lineRule="auto"/>
        <w:jc w:val="both"/>
        <w:rPr>
          <w:rFonts w:asciiTheme="majorHAnsi" w:hAnsiTheme="majorHAnsi" w:cstheme="majorHAnsi"/>
          <w:sz w:val="20"/>
          <w:szCs w:val="20"/>
        </w:rPr>
      </w:pPr>
    </w:p>
    <w:p w14:paraId="7CBF5116" w14:textId="77777777" w:rsidR="00153725" w:rsidRPr="00B4439A" w:rsidRDefault="00153725" w:rsidP="00153725">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5296A6FC" w14:textId="77777777" w:rsidR="00153725" w:rsidRPr="00B4439A" w:rsidRDefault="00153725" w:rsidP="00153725">
      <w:pPr>
        <w:autoSpaceDE w:val="0"/>
        <w:autoSpaceDN w:val="0"/>
        <w:adjustRightInd w:val="0"/>
        <w:spacing w:after="0" w:line="240" w:lineRule="auto"/>
        <w:jc w:val="both"/>
        <w:rPr>
          <w:rFonts w:asciiTheme="majorHAnsi" w:hAnsiTheme="majorHAnsi" w:cstheme="majorHAnsi"/>
          <w:b/>
          <w:bCs/>
          <w:sz w:val="20"/>
          <w:szCs w:val="20"/>
        </w:rPr>
      </w:pPr>
    </w:p>
    <w:p w14:paraId="622A62E4" w14:textId="6A376046" w:rsidR="00153725" w:rsidRPr="00417878" w:rsidRDefault="00795CF4" w:rsidP="00153725">
      <w:pPr>
        <w:autoSpaceDE w:val="0"/>
        <w:autoSpaceDN w:val="0"/>
        <w:adjustRightInd w:val="0"/>
        <w:spacing w:after="0" w:line="240" w:lineRule="auto"/>
        <w:jc w:val="both"/>
        <w:rPr>
          <w:rFonts w:ascii="Calibri Light" w:hAnsi="Calibri Light" w:cs="Cambria"/>
          <w:b/>
          <w:bCs/>
          <w:sz w:val="20"/>
          <w:szCs w:val="20"/>
        </w:rPr>
      </w:pPr>
      <w:r>
        <w:rPr>
          <w:rFonts w:ascii="Calibri Light" w:hAnsi="Calibri Light" w:cs="Cambria"/>
          <w:b/>
          <w:bCs/>
          <w:sz w:val="20"/>
          <w:szCs w:val="20"/>
        </w:rPr>
        <w:t>b</w:t>
      </w:r>
      <w:r w:rsidR="00153725" w:rsidRPr="00417878">
        <w:rPr>
          <w:rFonts w:ascii="Calibri Light" w:hAnsi="Calibri Light" w:cs="Cambria"/>
          <w:b/>
          <w:bCs/>
          <w:sz w:val="20"/>
          <w:szCs w:val="20"/>
        </w:rPr>
        <w:t xml:space="preserve">) zaświadczenia </w:t>
      </w:r>
      <w:r w:rsidR="00153725" w:rsidRPr="00417878">
        <w:rPr>
          <w:rFonts w:ascii="Calibri Light" w:hAnsi="Calibri Light" w:cs="Cambria"/>
          <w:sz w:val="20"/>
          <w:szCs w:val="20"/>
        </w:rPr>
        <w:t xml:space="preserve">właściwego naczelnika urzędu skarbowego potwierdzającego, że Wykonawca nie zalega z opłacaniem podatków i opłat, w zakresie art. 109 ust. 1 pkt 1 ustawy Pzp, wystawionego nie wcześniej niż 3 miesiące przed jego złożeniem, a w przypadku zalegania z opłacaniem podatków lub opłat – także dokumentów potwierdzających, że przed upływem terminu składania ofert Wykonawca dokonał płatności należnych podatków lub opłat wraz z odsetkami lub grzywnami lub zawarł wiążące porozumienie w sprawie spłat tych należności; </w:t>
      </w:r>
    </w:p>
    <w:p w14:paraId="0F20A723"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72B8A92D"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313F1DC8"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39B175BE" w14:textId="77777777" w:rsidR="00153725" w:rsidRDefault="00153725" w:rsidP="00153725">
      <w:pPr>
        <w:autoSpaceDE w:val="0"/>
        <w:autoSpaceDN w:val="0"/>
        <w:adjustRightInd w:val="0"/>
        <w:spacing w:after="0" w:line="240" w:lineRule="auto"/>
        <w:jc w:val="both"/>
        <w:rPr>
          <w:rFonts w:ascii="Calibri Light" w:hAnsi="Calibri Light" w:cs="Cambria"/>
          <w:b/>
          <w:bCs/>
          <w:sz w:val="20"/>
          <w:szCs w:val="20"/>
        </w:rPr>
      </w:pPr>
    </w:p>
    <w:p w14:paraId="67FEC985" w14:textId="51D0387C" w:rsidR="00153725" w:rsidRPr="00417878" w:rsidRDefault="00795CF4" w:rsidP="00153725">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c</w:t>
      </w:r>
      <w:r w:rsidR="00153725" w:rsidRPr="00417878">
        <w:rPr>
          <w:rFonts w:ascii="Calibri Light" w:hAnsi="Calibri Light" w:cs="Cambria"/>
          <w:b/>
          <w:bCs/>
          <w:sz w:val="20"/>
          <w:szCs w:val="20"/>
        </w:rPr>
        <w:t xml:space="preserve">) zaświadczenia </w:t>
      </w:r>
      <w:r w:rsidR="00153725" w:rsidRPr="00417878">
        <w:rPr>
          <w:rFonts w:ascii="Calibri Light" w:hAnsi="Calibri Light" w:cs="Cambria"/>
          <w:sz w:val="20"/>
          <w:szCs w:val="20"/>
        </w:rPr>
        <w:t>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w:t>
      </w:r>
      <w:r w:rsidR="00153725">
        <w:rPr>
          <w:rFonts w:ascii="Calibri Light" w:hAnsi="Calibri Light" w:cs="Cambria"/>
          <w:sz w:val="20"/>
          <w:szCs w:val="20"/>
        </w:rPr>
        <w:t xml:space="preserve"> potwierdzającym, </w:t>
      </w:r>
      <w:r w:rsidR="00153725" w:rsidRPr="00417878">
        <w:rPr>
          <w:rFonts w:ascii="Calibri Light" w:hAnsi="Calibri Light" w:cs="Cambria"/>
          <w:sz w:val="20"/>
          <w:szCs w:val="20"/>
        </w:rPr>
        <w:t xml:space="preserve">że przed upływem terminu składania ofert Wykonawca dokonał płatności należnych składek na ubezpieczenia społeczne lub zdrowotne wraz odsetkami lub grzywnami lub zawarł wiążące porozumienie w sprawie spłat tych należności; </w:t>
      </w:r>
    </w:p>
    <w:p w14:paraId="3485E8CE"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1040F97C"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27AFCAF0"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1E091834" w14:textId="77777777" w:rsidR="00153725" w:rsidRPr="00417878" w:rsidRDefault="00153725" w:rsidP="00153725">
      <w:pPr>
        <w:autoSpaceDE w:val="0"/>
        <w:autoSpaceDN w:val="0"/>
        <w:adjustRightInd w:val="0"/>
        <w:spacing w:after="0" w:line="240" w:lineRule="auto"/>
        <w:jc w:val="both"/>
        <w:rPr>
          <w:rFonts w:ascii="Calibri Light" w:hAnsi="Calibri Light" w:cs="Cambria"/>
          <w:b/>
          <w:bCs/>
          <w:sz w:val="20"/>
          <w:szCs w:val="20"/>
        </w:rPr>
      </w:pPr>
    </w:p>
    <w:p w14:paraId="5DF25383" w14:textId="61737996" w:rsidR="00153725" w:rsidRPr="00417878" w:rsidRDefault="00795CF4" w:rsidP="00153725">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lastRenderedPageBreak/>
        <w:t>d</w:t>
      </w:r>
      <w:r w:rsidR="00153725" w:rsidRPr="00417878">
        <w:rPr>
          <w:rFonts w:ascii="Calibri Light" w:hAnsi="Calibri Light" w:cs="Cambria"/>
          <w:b/>
          <w:bCs/>
          <w:sz w:val="20"/>
          <w:szCs w:val="20"/>
        </w:rPr>
        <w:t xml:space="preserve">) aktualnej informacji </w:t>
      </w:r>
      <w:r w:rsidR="00153725" w:rsidRPr="00417878">
        <w:rPr>
          <w:rFonts w:ascii="Calibri Light" w:hAnsi="Calibri Light" w:cs="Cambria"/>
          <w:sz w:val="20"/>
          <w:szCs w:val="20"/>
        </w:rPr>
        <w:t xml:space="preserve">z Krajowego Rejestru Karnego w zakresie określonym w art. 108 ust. 1 pkt 1, 2 i 4 Ustawy Pzp – sporządzonej nie wcześniej niż 6 miesięcy przed jej złożeniem. </w:t>
      </w:r>
    </w:p>
    <w:p w14:paraId="347AB383" w14:textId="77777777" w:rsidR="00153725" w:rsidRPr="00417878" w:rsidRDefault="00153725" w:rsidP="00153725">
      <w:pPr>
        <w:autoSpaceDE w:val="0"/>
        <w:autoSpaceDN w:val="0"/>
        <w:adjustRightInd w:val="0"/>
        <w:spacing w:after="0" w:line="240" w:lineRule="auto"/>
        <w:jc w:val="both"/>
        <w:rPr>
          <w:rFonts w:ascii="Calibri Light" w:hAnsi="Calibri Light" w:cs="Cambria"/>
          <w:sz w:val="20"/>
          <w:szCs w:val="20"/>
        </w:rPr>
      </w:pPr>
    </w:p>
    <w:p w14:paraId="62458A25" w14:textId="77777777" w:rsidR="00153725" w:rsidRPr="00417878" w:rsidRDefault="00153725" w:rsidP="00153725">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oferty wspólnej ww. informację składa każdy z Wykonawców składających ofertę wspólną. W przypadku składania oferty przez spółkę cywilną Wykonawca musi złożyć oddzielnie zaświadczenia dla każdego ze wspólników. </w:t>
      </w:r>
    </w:p>
    <w:p w14:paraId="20D19A50" w14:textId="77777777" w:rsidR="00153725" w:rsidRDefault="00153725" w:rsidP="00153725">
      <w:pPr>
        <w:autoSpaceDE w:val="0"/>
        <w:autoSpaceDN w:val="0"/>
        <w:adjustRightInd w:val="0"/>
        <w:spacing w:after="0" w:line="240" w:lineRule="auto"/>
        <w:rPr>
          <w:rFonts w:ascii="Cambria" w:hAnsi="Cambria" w:cs="Cambria"/>
          <w:color w:val="7030A0"/>
          <w:sz w:val="24"/>
          <w:szCs w:val="24"/>
        </w:rPr>
      </w:pPr>
    </w:p>
    <w:p w14:paraId="2419C5FB" w14:textId="77777777" w:rsidR="00153725" w:rsidRPr="00323F73" w:rsidRDefault="00153725" w:rsidP="00153725">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0BCCFCA3" w14:textId="77777777" w:rsidR="00153725" w:rsidRPr="00323F73" w:rsidRDefault="00153725" w:rsidP="00153725">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W przypadku Wykonawców wspólnie składających ofertę dokumenty, o których mowa w ust. 9.2.1/ pkt a) – e), zobowiązany jest złożyć każdy z Wykonawców wspólnie składających ofertę.</w:t>
      </w:r>
    </w:p>
    <w:p w14:paraId="00F8D16B" w14:textId="77777777" w:rsidR="00596030" w:rsidRPr="00663473" w:rsidRDefault="00596030" w:rsidP="00596030">
      <w:pPr>
        <w:spacing w:after="0" w:line="240" w:lineRule="auto"/>
        <w:rPr>
          <w:rFonts w:asciiTheme="majorHAnsi" w:hAnsiTheme="majorHAnsi" w:cstheme="majorHAnsi"/>
          <w:sz w:val="20"/>
          <w:szCs w:val="20"/>
        </w:rPr>
      </w:pPr>
    </w:p>
    <w:p w14:paraId="260C6222" w14:textId="692B57B9" w:rsidR="00795CF4" w:rsidRPr="00B4439A" w:rsidRDefault="00795CF4" w:rsidP="00795CF4">
      <w:pPr>
        <w:autoSpaceDE w:val="0"/>
        <w:autoSpaceDN w:val="0"/>
        <w:adjustRightInd w:val="0"/>
        <w:spacing w:after="0" w:line="240" w:lineRule="auto"/>
        <w:jc w:val="both"/>
        <w:rPr>
          <w:rFonts w:asciiTheme="majorHAnsi" w:hAnsiTheme="majorHAnsi" w:cstheme="majorHAnsi"/>
          <w:b/>
          <w:bCs/>
          <w:sz w:val="20"/>
          <w:szCs w:val="20"/>
        </w:rPr>
      </w:pPr>
      <w:bookmarkStart w:id="14" w:name="_Hlk114563511"/>
      <w:r>
        <w:rPr>
          <w:rFonts w:asciiTheme="majorHAnsi" w:hAnsiTheme="majorHAnsi" w:cstheme="majorHAnsi"/>
          <w:b/>
          <w:bCs/>
          <w:sz w:val="20"/>
          <w:szCs w:val="20"/>
        </w:rPr>
        <w:t>e</w:t>
      </w:r>
      <w:r w:rsidRPr="00B4439A">
        <w:rPr>
          <w:rFonts w:asciiTheme="majorHAnsi" w:hAnsiTheme="majorHAnsi" w:cstheme="majorHAnsi"/>
          <w:b/>
          <w:bCs/>
          <w:sz w:val="20"/>
          <w:szCs w:val="20"/>
        </w:rPr>
        <w:t xml:space="preserve">) oświadczenia Wykonawcy </w:t>
      </w:r>
      <w:r w:rsidRPr="00B4439A">
        <w:rPr>
          <w:rFonts w:asciiTheme="majorHAnsi" w:hAnsiTheme="majorHAnsi" w:cstheme="majorHAnsi"/>
          <w:sz w:val="20"/>
          <w:szCs w:val="20"/>
        </w:rPr>
        <w:t xml:space="preserve">w zakresie art. 108 ust. 1 pkt. 5 ustawy Pzp o braku przynależności do tej samej grupy kapitałowej </w:t>
      </w:r>
      <w:r w:rsidRPr="00B25F8D">
        <w:rPr>
          <w:rFonts w:asciiTheme="majorHAnsi" w:hAnsiTheme="majorHAnsi" w:cstheme="majorHAnsi"/>
          <w:sz w:val="20"/>
          <w:szCs w:val="20"/>
        </w:rPr>
        <w:t>w rozumieniu ustawy z dnia 16.02.2007 r. o ochronie konkurencji i konsumentów (t.j. Dz. U. z 202</w:t>
      </w:r>
      <w:r w:rsidR="00523BD0">
        <w:rPr>
          <w:rFonts w:asciiTheme="majorHAnsi" w:hAnsiTheme="majorHAnsi" w:cstheme="majorHAnsi"/>
          <w:sz w:val="20"/>
          <w:szCs w:val="20"/>
        </w:rPr>
        <w:t>3</w:t>
      </w:r>
      <w:r w:rsidRPr="00B25F8D">
        <w:rPr>
          <w:rFonts w:asciiTheme="majorHAnsi" w:hAnsiTheme="majorHAnsi" w:cstheme="majorHAnsi"/>
          <w:sz w:val="20"/>
          <w:szCs w:val="20"/>
        </w:rPr>
        <w:t xml:space="preserve"> r. poz. </w:t>
      </w:r>
      <w:r w:rsidR="00523BD0">
        <w:rPr>
          <w:rFonts w:asciiTheme="majorHAnsi" w:hAnsiTheme="majorHAnsi" w:cstheme="majorHAnsi"/>
          <w:sz w:val="20"/>
          <w:szCs w:val="20"/>
        </w:rPr>
        <w:t>1689 ze zmianami</w:t>
      </w:r>
      <w:r w:rsidRPr="00B25F8D">
        <w:rPr>
          <w:rFonts w:asciiTheme="majorHAnsi" w:hAnsiTheme="majorHAnsi" w:cstheme="majorHAnsi"/>
          <w:sz w:val="20"/>
          <w:szCs w:val="20"/>
        </w:rPr>
        <w:t>) z innym</w:t>
      </w:r>
      <w:r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B4439A">
        <w:rPr>
          <w:rFonts w:asciiTheme="majorHAnsi" w:hAnsiTheme="majorHAnsi" w:cstheme="majorHAnsi"/>
          <w:b/>
          <w:bCs/>
          <w:sz w:val="20"/>
          <w:szCs w:val="20"/>
        </w:rPr>
        <w:t xml:space="preserve">załącznik nr </w:t>
      </w:r>
      <w:r>
        <w:rPr>
          <w:rFonts w:asciiTheme="majorHAnsi" w:hAnsiTheme="majorHAnsi" w:cstheme="majorHAnsi"/>
          <w:b/>
          <w:bCs/>
          <w:sz w:val="20"/>
          <w:szCs w:val="20"/>
        </w:rPr>
        <w:t>7</w:t>
      </w:r>
      <w:r w:rsidRPr="00B4439A">
        <w:rPr>
          <w:rFonts w:asciiTheme="majorHAnsi" w:hAnsiTheme="majorHAnsi" w:cstheme="majorHAnsi"/>
          <w:b/>
          <w:bCs/>
          <w:sz w:val="20"/>
          <w:szCs w:val="20"/>
        </w:rPr>
        <w:t xml:space="preserve"> do SWZ </w:t>
      </w:r>
    </w:p>
    <w:p w14:paraId="441D88BE" w14:textId="77777777" w:rsidR="00795CF4" w:rsidRPr="00B4439A" w:rsidRDefault="00795CF4" w:rsidP="00795CF4">
      <w:pPr>
        <w:autoSpaceDE w:val="0"/>
        <w:autoSpaceDN w:val="0"/>
        <w:adjustRightInd w:val="0"/>
        <w:spacing w:after="0" w:line="240" w:lineRule="auto"/>
        <w:rPr>
          <w:rFonts w:asciiTheme="majorHAnsi" w:hAnsiTheme="majorHAnsi" w:cstheme="majorHAnsi"/>
          <w:sz w:val="20"/>
          <w:szCs w:val="20"/>
        </w:rPr>
      </w:pPr>
    </w:p>
    <w:p w14:paraId="3C13CB6C" w14:textId="77777777" w:rsidR="00795CF4" w:rsidRPr="00B4439A" w:rsidRDefault="00795CF4" w:rsidP="00795CF4">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5E6FC560" w14:textId="77777777" w:rsidR="00795CF4" w:rsidRPr="00B4439A" w:rsidRDefault="00795CF4" w:rsidP="00795CF4">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W przypadku Wykonawców wspólnie składających ofertę dokumenty, o których mowa w ust. 9.2.1/ pkt a) – e), zobowiązany jest złożyć każdy z Wykonawców wspólnie składających ofertę.</w:t>
      </w:r>
    </w:p>
    <w:p w14:paraId="2594C6BB" w14:textId="77777777" w:rsidR="00795CF4" w:rsidRDefault="00795CF4" w:rsidP="001C4CE7">
      <w:pPr>
        <w:tabs>
          <w:tab w:val="left" w:pos="-142"/>
        </w:tabs>
        <w:spacing w:after="0" w:line="240" w:lineRule="auto"/>
        <w:jc w:val="both"/>
        <w:rPr>
          <w:rFonts w:asciiTheme="majorHAnsi" w:hAnsiTheme="majorHAnsi" w:cstheme="majorHAnsi"/>
          <w:b/>
          <w:bCs/>
          <w:color w:val="262626" w:themeColor="text1" w:themeTint="D9"/>
          <w:sz w:val="20"/>
          <w:szCs w:val="20"/>
        </w:rPr>
      </w:pPr>
    </w:p>
    <w:p w14:paraId="27811D4A" w14:textId="73741D1D" w:rsidR="001C4CE7" w:rsidRPr="00795CF4" w:rsidRDefault="00846820" w:rsidP="001C4CE7">
      <w:pPr>
        <w:tabs>
          <w:tab w:val="left" w:pos="-142"/>
        </w:tabs>
        <w:spacing w:after="0" w:line="240" w:lineRule="auto"/>
        <w:jc w:val="both"/>
        <w:rPr>
          <w:rFonts w:asciiTheme="majorHAnsi" w:hAnsiTheme="majorHAnsi" w:cstheme="majorHAnsi"/>
          <w:b/>
          <w:bCs/>
          <w:color w:val="262626" w:themeColor="text1" w:themeTint="D9"/>
          <w:sz w:val="20"/>
          <w:szCs w:val="20"/>
          <w:u w:val="single"/>
        </w:rPr>
      </w:pPr>
      <w:r>
        <w:rPr>
          <w:rFonts w:asciiTheme="majorHAnsi" w:hAnsiTheme="majorHAnsi" w:cstheme="majorHAnsi"/>
          <w:b/>
          <w:bCs/>
          <w:color w:val="262626" w:themeColor="text1" w:themeTint="D9"/>
          <w:sz w:val="20"/>
          <w:szCs w:val="20"/>
        </w:rPr>
        <w:t>f)</w:t>
      </w:r>
      <w:r w:rsidR="001C4CE7"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001C4CE7" w:rsidRPr="006A6D8E">
        <w:rPr>
          <w:rFonts w:asciiTheme="majorHAnsi" w:hAnsiTheme="majorHAnsi" w:cstheme="majorHAnsi"/>
          <w:b/>
          <w:bCs/>
          <w:color w:val="262626" w:themeColor="text1" w:themeTint="D9"/>
          <w:sz w:val="20"/>
          <w:szCs w:val="20"/>
        </w:rPr>
        <w:t xml:space="preserve"> </w:t>
      </w:r>
      <w:r w:rsidR="001C4CE7" w:rsidRPr="006A6D8E">
        <w:rPr>
          <w:rFonts w:asciiTheme="majorHAnsi" w:hAnsiTheme="majorHAnsi" w:cstheme="majorHAnsi"/>
          <w:b/>
          <w:bCs/>
          <w:color w:val="262626" w:themeColor="text1" w:themeTint="D9"/>
          <w:sz w:val="20"/>
          <w:szCs w:val="20"/>
          <w:u w:val="single"/>
        </w:rPr>
        <w:t>zamawiający żąda od wykonawcy przedstawienia w odniesieniu do tych podmiotów dokumentów określonych w pkt. 9.2.1</w:t>
      </w:r>
      <w:r w:rsidR="001C4CE7" w:rsidRPr="00795CF4">
        <w:rPr>
          <w:rFonts w:asciiTheme="majorHAnsi" w:hAnsiTheme="majorHAnsi" w:cstheme="majorHAnsi"/>
          <w:b/>
          <w:bCs/>
          <w:color w:val="262626" w:themeColor="text1" w:themeTint="D9"/>
          <w:sz w:val="20"/>
          <w:szCs w:val="20"/>
          <w:u w:val="single"/>
        </w:rPr>
        <w:t>/</w:t>
      </w:r>
      <w:r w:rsidR="00795CF4" w:rsidRPr="00795CF4">
        <w:rPr>
          <w:rFonts w:asciiTheme="majorHAnsi" w:hAnsiTheme="majorHAnsi" w:cstheme="majorHAnsi"/>
          <w:b/>
          <w:bCs/>
          <w:color w:val="262626" w:themeColor="text1" w:themeTint="D9"/>
          <w:sz w:val="20"/>
          <w:szCs w:val="20"/>
          <w:u w:val="single"/>
        </w:rPr>
        <w:t xml:space="preserve"> </w:t>
      </w:r>
      <w:r w:rsidR="00795CF4" w:rsidRPr="00795CF4">
        <w:rPr>
          <w:rFonts w:asciiTheme="majorHAnsi" w:hAnsiTheme="majorHAnsi" w:cstheme="majorHAnsi"/>
          <w:b/>
          <w:bCs/>
          <w:sz w:val="20"/>
          <w:szCs w:val="20"/>
          <w:u w:val="single"/>
        </w:rPr>
        <w:t xml:space="preserve">pkt a) – </w:t>
      </w:r>
      <w:r w:rsidR="000667B2">
        <w:rPr>
          <w:rFonts w:asciiTheme="majorHAnsi" w:hAnsiTheme="majorHAnsi" w:cstheme="majorHAnsi"/>
          <w:b/>
          <w:bCs/>
          <w:sz w:val="20"/>
          <w:szCs w:val="20"/>
          <w:u w:val="single"/>
        </w:rPr>
        <w:t>d</w:t>
      </w:r>
      <w:r w:rsidR="00795CF4" w:rsidRPr="00795CF4">
        <w:rPr>
          <w:rFonts w:asciiTheme="majorHAnsi" w:hAnsiTheme="majorHAnsi" w:cstheme="majorHAnsi"/>
          <w:b/>
          <w:bCs/>
          <w:sz w:val="20"/>
          <w:szCs w:val="20"/>
          <w:u w:val="single"/>
        </w:rPr>
        <w:t>)</w:t>
      </w:r>
      <w:r w:rsidR="001C4CE7" w:rsidRPr="00795CF4">
        <w:rPr>
          <w:rFonts w:asciiTheme="majorHAnsi" w:hAnsiTheme="majorHAnsi" w:cstheme="majorHAnsi"/>
          <w:b/>
          <w:bCs/>
          <w:color w:val="262626" w:themeColor="text1" w:themeTint="D9"/>
          <w:sz w:val="20"/>
          <w:szCs w:val="20"/>
          <w:u w:val="single"/>
        </w:rPr>
        <w:t>.</w:t>
      </w:r>
    </w:p>
    <w:bookmarkEnd w:id="14"/>
    <w:p w14:paraId="7BC12D41" w14:textId="77777777" w:rsidR="00795CF4" w:rsidRPr="00520944" w:rsidRDefault="00795CF4" w:rsidP="00CC124D">
      <w:pPr>
        <w:autoSpaceDE w:val="0"/>
        <w:autoSpaceDN w:val="0"/>
        <w:adjustRightInd w:val="0"/>
        <w:spacing w:after="0" w:line="240" w:lineRule="auto"/>
        <w:jc w:val="both"/>
        <w:rPr>
          <w:rFonts w:asciiTheme="majorHAnsi" w:hAnsiTheme="majorHAnsi" w:cstheme="majorHAnsi"/>
          <w:color w:val="FF0000"/>
          <w:sz w:val="20"/>
          <w:szCs w:val="20"/>
        </w:rPr>
      </w:pPr>
    </w:p>
    <w:p w14:paraId="4CD8A10B" w14:textId="77777777" w:rsidR="004C3DC8" w:rsidRPr="00663473" w:rsidRDefault="004C3DC8"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9.2.2/ potwierdzających spełnianie warunków udziału w postępowaniu dotyczących sytuacji ekonomicznej lub finansowej:</w:t>
      </w:r>
    </w:p>
    <w:p w14:paraId="2DA70CCC" w14:textId="77777777" w:rsidR="004C3DC8" w:rsidRPr="00663473" w:rsidRDefault="004C3DC8" w:rsidP="004C3DC8">
      <w:pPr>
        <w:spacing w:after="0" w:line="240" w:lineRule="auto"/>
        <w:jc w:val="both"/>
        <w:rPr>
          <w:rFonts w:asciiTheme="majorHAnsi" w:hAnsiTheme="majorHAnsi" w:cstheme="majorHAnsi"/>
          <w:b/>
          <w:bCs/>
          <w:sz w:val="20"/>
          <w:szCs w:val="20"/>
          <w:u w:val="single"/>
        </w:rPr>
      </w:pPr>
    </w:p>
    <w:p w14:paraId="7CA2B3DD" w14:textId="77777777" w:rsidR="004C3DC8" w:rsidRPr="00663473" w:rsidRDefault="004C3DC8" w:rsidP="00323F73">
      <w:pPr>
        <w:pStyle w:val="Default"/>
        <w:spacing w:after="0" w:line="240" w:lineRule="auto"/>
        <w:jc w:val="both"/>
        <w:rPr>
          <w:rFonts w:asciiTheme="majorHAnsi" w:hAnsiTheme="majorHAnsi" w:cstheme="majorHAnsi"/>
          <w:color w:val="auto"/>
          <w:sz w:val="20"/>
          <w:szCs w:val="20"/>
        </w:rPr>
      </w:pPr>
      <w:r w:rsidRPr="00663473">
        <w:rPr>
          <w:rFonts w:asciiTheme="majorHAnsi" w:hAnsiTheme="majorHAnsi" w:cstheme="majorHAnsi"/>
          <w:b/>
          <w:bCs/>
          <w:color w:val="auto"/>
          <w:sz w:val="20"/>
          <w:szCs w:val="20"/>
        </w:rPr>
        <w:t>a) informacji banku lub spółdzielczej kasy oszczędnościowo - kredytowej</w:t>
      </w:r>
      <w:r w:rsidRPr="00663473">
        <w:rPr>
          <w:rFonts w:asciiTheme="majorHAnsi" w:hAnsiTheme="majorHAnsi" w:cstheme="majorHAnsi"/>
          <w:color w:val="auto"/>
          <w:sz w:val="20"/>
          <w:szCs w:val="20"/>
        </w:rPr>
        <w:t xml:space="preserve"> potwierdzającej wysokość posiadanych środków finansowych lub zdolność kredytową wykonawcy, w okresie nie wcześniejszym niż 3 miesiące przed jej złożeniem (załącznik Wykonawcy);</w:t>
      </w:r>
    </w:p>
    <w:p w14:paraId="05AAC353" w14:textId="77777777" w:rsidR="00323F73" w:rsidRPr="00520944" w:rsidRDefault="00323F73" w:rsidP="0037008F">
      <w:pPr>
        <w:spacing w:after="0" w:line="240" w:lineRule="auto"/>
        <w:jc w:val="both"/>
        <w:rPr>
          <w:rFonts w:asciiTheme="majorHAnsi" w:hAnsiTheme="majorHAnsi" w:cstheme="majorHAnsi"/>
          <w:color w:val="FF0000"/>
          <w:sz w:val="20"/>
          <w:szCs w:val="20"/>
        </w:rPr>
      </w:pPr>
    </w:p>
    <w:p w14:paraId="209A1A73" w14:textId="77777777" w:rsidR="006D3D6A" w:rsidRPr="00663473" w:rsidRDefault="00915255"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w:t>
      </w:r>
      <w:r w:rsidR="004C3DC8" w:rsidRPr="00663473">
        <w:rPr>
          <w:rFonts w:asciiTheme="majorHAnsi" w:hAnsiTheme="majorHAnsi" w:cstheme="majorHAnsi"/>
          <w:b/>
          <w:bCs/>
          <w:sz w:val="20"/>
          <w:szCs w:val="20"/>
          <w:u w:val="single"/>
        </w:rPr>
        <w:t>3</w:t>
      </w:r>
      <w:r w:rsidRPr="00663473">
        <w:rPr>
          <w:rFonts w:asciiTheme="majorHAnsi" w:hAnsiTheme="majorHAnsi" w:cstheme="majorHAnsi"/>
          <w:b/>
          <w:bCs/>
          <w:sz w:val="20"/>
          <w:szCs w:val="20"/>
          <w:u w:val="single"/>
        </w:rPr>
        <w:t>/</w:t>
      </w:r>
      <w:r w:rsidR="006D3D6A" w:rsidRPr="00663473">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3473" w:rsidRDefault="006755A4" w:rsidP="00CC124D">
      <w:pPr>
        <w:spacing w:after="0" w:line="240" w:lineRule="auto"/>
        <w:jc w:val="both"/>
        <w:rPr>
          <w:rFonts w:asciiTheme="majorHAnsi" w:hAnsiTheme="majorHAnsi" w:cstheme="majorHAnsi"/>
          <w:sz w:val="20"/>
          <w:szCs w:val="20"/>
        </w:rPr>
      </w:pPr>
    </w:p>
    <w:p w14:paraId="2FE20FC3" w14:textId="2BF19A50" w:rsidR="006D3D6A" w:rsidRPr="00711C01" w:rsidRDefault="006755A4" w:rsidP="00323F73">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a) </w:t>
      </w:r>
      <w:r w:rsidR="006D3D6A" w:rsidRPr="00663473">
        <w:rPr>
          <w:rFonts w:asciiTheme="majorHAnsi" w:hAnsiTheme="majorHAnsi" w:cstheme="majorHAnsi"/>
          <w:b/>
          <w:bCs/>
          <w:sz w:val="20"/>
          <w:szCs w:val="20"/>
        </w:rPr>
        <w:t xml:space="preserve">wykazu robót budowlanych </w:t>
      </w:r>
      <w:r w:rsidR="006D3D6A" w:rsidRPr="00663473">
        <w:rPr>
          <w:rFonts w:asciiTheme="majorHAnsi" w:hAnsiTheme="majorHAnsi" w:cstheme="majorHAnsi"/>
          <w:sz w:val="20"/>
          <w:szCs w:val="20"/>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006D3D6A" w:rsidRPr="00711C01">
        <w:rPr>
          <w:rFonts w:asciiTheme="majorHAnsi" w:hAnsiTheme="majorHAnsi" w:cstheme="majorHAnsi"/>
          <w:sz w:val="20"/>
          <w:szCs w:val="20"/>
        </w:rPr>
        <w:t xml:space="preserve">oraz </w:t>
      </w:r>
      <w:r w:rsidR="006D3D6A" w:rsidRPr="00711C01">
        <w:rPr>
          <w:rFonts w:asciiTheme="majorHAnsi" w:hAnsiTheme="majorHAnsi" w:cstheme="majorHAnsi"/>
          <w:b/>
          <w:bCs/>
          <w:sz w:val="20"/>
          <w:szCs w:val="20"/>
          <w:u w:val="single"/>
        </w:rPr>
        <w:t>załączeniem dowodów określających, czy te roboty budowlane zostały wykonane należycie,</w:t>
      </w:r>
      <w:r w:rsidR="006D3D6A" w:rsidRPr="00663473">
        <w:rPr>
          <w:rFonts w:asciiTheme="majorHAnsi" w:hAnsiTheme="majorHAnsi" w:cstheme="majorHAnsi"/>
          <w:i/>
          <w:iCs/>
          <w:sz w:val="20"/>
          <w:szCs w:val="20"/>
        </w:rPr>
        <w:t xml:space="preserve"> </w:t>
      </w:r>
      <w:r w:rsidR="006D3D6A" w:rsidRPr="00711C01">
        <w:rPr>
          <w:rFonts w:asciiTheme="majorHAnsi" w:hAnsiTheme="majorHAnsi" w:cstheme="majorHAnsi"/>
          <w:sz w:val="20"/>
          <w:szCs w:val="20"/>
        </w:rPr>
        <w:t>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E837ABE" w14:textId="449A75DE" w:rsidR="006755A4" w:rsidRPr="00663473" w:rsidRDefault="00845B40" w:rsidP="00323F73">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Wzór wykazu robót stanowi załącznik nr </w:t>
      </w:r>
      <w:r w:rsidR="004D5F48" w:rsidRPr="00663473">
        <w:rPr>
          <w:rFonts w:asciiTheme="majorHAnsi" w:hAnsiTheme="majorHAnsi" w:cstheme="majorHAnsi"/>
          <w:b/>
          <w:bCs/>
          <w:sz w:val="20"/>
          <w:szCs w:val="20"/>
        </w:rPr>
        <w:t>5</w:t>
      </w:r>
      <w:r w:rsidRPr="00663473">
        <w:rPr>
          <w:rFonts w:asciiTheme="majorHAnsi" w:hAnsiTheme="majorHAnsi" w:cstheme="majorHAnsi"/>
          <w:b/>
          <w:bCs/>
          <w:sz w:val="20"/>
          <w:szCs w:val="20"/>
        </w:rPr>
        <w:t xml:space="preserve"> do SWZ.</w:t>
      </w:r>
    </w:p>
    <w:p w14:paraId="474347CC" w14:textId="7B262E7A" w:rsidR="009A7C0B" w:rsidRDefault="009A7C0B" w:rsidP="004C3DC8">
      <w:pPr>
        <w:spacing w:after="0" w:line="240" w:lineRule="auto"/>
        <w:ind w:left="567"/>
        <w:jc w:val="both"/>
        <w:rPr>
          <w:rFonts w:asciiTheme="majorHAnsi" w:hAnsiTheme="majorHAnsi" w:cstheme="majorHAnsi"/>
          <w:sz w:val="20"/>
          <w:szCs w:val="20"/>
        </w:rPr>
      </w:pPr>
    </w:p>
    <w:p w14:paraId="13739475" w14:textId="2126B66E" w:rsidR="006D3D6A" w:rsidRPr="00663473" w:rsidRDefault="006755A4" w:rsidP="00323F73">
      <w:pPr>
        <w:spacing w:after="0" w:line="240" w:lineRule="auto"/>
        <w:jc w:val="both"/>
        <w:rPr>
          <w:rFonts w:asciiTheme="majorHAnsi" w:hAnsiTheme="majorHAnsi" w:cstheme="majorHAnsi"/>
          <w:sz w:val="20"/>
          <w:szCs w:val="20"/>
        </w:rPr>
      </w:pPr>
      <w:r w:rsidRPr="00663473">
        <w:rPr>
          <w:rFonts w:asciiTheme="majorHAnsi" w:hAnsiTheme="majorHAnsi" w:cstheme="majorHAnsi"/>
          <w:b/>
          <w:bCs/>
          <w:sz w:val="20"/>
          <w:szCs w:val="20"/>
        </w:rPr>
        <w:t xml:space="preserve">b) </w:t>
      </w:r>
      <w:r w:rsidR="006D3D6A" w:rsidRPr="00663473">
        <w:rPr>
          <w:rFonts w:asciiTheme="majorHAnsi" w:hAnsiTheme="majorHAnsi" w:cstheme="majorHAnsi"/>
          <w:b/>
          <w:bCs/>
          <w:sz w:val="20"/>
          <w:szCs w:val="20"/>
        </w:rPr>
        <w:t>wykazu osób</w:t>
      </w:r>
      <w:r w:rsidR="006D3D6A" w:rsidRPr="00663473">
        <w:rPr>
          <w:rFonts w:asciiTheme="majorHAnsi" w:hAnsiTheme="majorHAnsi" w:cstheme="majorHAnsi"/>
          <w:sz w:val="20"/>
          <w:szCs w:val="20"/>
        </w:rPr>
        <w:t xml:space="preserve">, skierowanych przez wykonawcę do realizacji zamówienia publicznego, w szczególności odpowiedzialnych za </w:t>
      </w:r>
      <w:r w:rsidR="006D3D6A" w:rsidRPr="00AF0AFC">
        <w:rPr>
          <w:rFonts w:asciiTheme="majorHAnsi" w:hAnsiTheme="majorHAnsi" w:cstheme="majorHAnsi"/>
          <w:b/>
          <w:bCs/>
          <w:sz w:val="20"/>
          <w:szCs w:val="20"/>
        </w:rPr>
        <w:t>kierowanie robotami budowlanymi</w:t>
      </w:r>
      <w:r w:rsidR="006D3D6A" w:rsidRPr="00AF0AFC">
        <w:rPr>
          <w:rFonts w:asciiTheme="majorHAnsi" w:hAnsiTheme="majorHAnsi" w:cstheme="majorHAnsi"/>
          <w:sz w:val="20"/>
          <w:szCs w:val="20"/>
        </w:rPr>
        <w:t xml:space="preserve">, wraz z </w:t>
      </w:r>
      <w:r w:rsidR="006D3D6A" w:rsidRPr="00663473">
        <w:rPr>
          <w:rFonts w:asciiTheme="majorHAnsi" w:hAnsiTheme="majorHAnsi" w:cstheme="majorHAnsi"/>
          <w:sz w:val="20"/>
          <w:szCs w:val="20"/>
        </w:rPr>
        <w:t>informacjami na temat ich kwalifikacji zawodow</w:t>
      </w:r>
      <w:r w:rsidR="00AF0AFC">
        <w:rPr>
          <w:rFonts w:asciiTheme="majorHAnsi" w:hAnsiTheme="majorHAnsi" w:cstheme="majorHAnsi"/>
          <w:sz w:val="20"/>
          <w:szCs w:val="20"/>
        </w:rPr>
        <w:t xml:space="preserve">ych, uprawnień, doświadczenia </w:t>
      </w:r>
      <w:r w:rsidR="00AF0AFC">
        <w:rPr>
          <w:rFonts w:asciiTheme="majorHAnsi" w:hAnsiTheme="majorHAnsi" w:cstheme="majorHAnsi"/>
          <w:sz w:val="20"/>
          <w:szCs w:val="20"/>
        </w:rPr>
        <w:lastRenderedPageBreak/>
        <w:t>i </w:t>
      </w:r>
      <w:r w:rsidR="006D3D6A" w:rsidRPr="00663473">
        <w:rPr>
          <w:rFonts w:asciiTheme="majorHAnsi" w:hAnsiTheme="majorHAnsi" w:cstheme="majorHAnsi"/>
          <w:sz w:val="20"/>
          <w:szCs w:val="20"/>
        </w:rPr>
        <w:t>wykształcenia niezbędnych do wykonania zamówienia publicznego, a także zakresu wykonywanych przez nie czynności oraz informacją o podstawie do dysponowania tymi osobami;</w:t>
      </w:r>
      <w:r w:rsidR="00845B40" w:rsidRPr="00663473">
        <w:rPr>
          <w:rFonts w:asciiTheme="majorHAnsi" w:hAnsiTheme="majorHAnsi" w:cstheme="majorHAnsi"/>
          <w:sz w:val="20"/>
          <w:szCs w:val="20"/>
        </w:rPr>
        <w:t xml:space="preserve"> </w:t>
      </w:r>
    </w:p>
    <w:p w14:paraId="54130A65" w14:textId="06C15024" w:rsidR="00845B40" w:rsidRPr="00663473" w:rsidRDefault="00845B40" w:rsidP="00323F73">
      <w:pPr>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Wzór wykazu osób stanowi załącznik nr </w:t>
      </w:r>
      <w:r w:rsidR="004D5F48" w:rsidRPr="00663473">
        <w:rPr>
          <w:rFonts w:asciiTheme="majorHAnsi" w:hAnsiTheme="majorHAnsi" w:cstheme="majorHAnsi"/>
          <w:b/>
          <w:bCs/>
          <w:sz w:val="20"/>
          <w:szCs w:val="20"/>
        </w:rPr>
        <w:t>6</w:t>
      </w:r>
      <w:r w:rsidRPr="00663473">
        <w:rPr>
          <w:rFonts w:asciiTheme="majorHAnsi" w:hAnsiTheme="majorHAnsi" w:cstheme="majorHAnsi"/>
          <w:b/>
          <w:bCs/>
          <w:sz w:val="20"/>
          <w:szCs w:val="20"/>
        </w:rPr>
        <w:t xml:space="preserve"> do SWZ.</w:t>
      </w:r>
    </w:p>
    <w:p w14:paraId="2ABC3D27" w14:textId="1282C40B" w:rsidR="00A64DA7" w:rsidRPr="00520944" w:rsidRDefault="00A64DA7" w:rsidP="00CC124D">
      <w:pPr>
        <w:spacing w:after="0" w:line="240" w:lineRule="auto"/>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AB6BC3">
      <w:pPr>
        <w:autoSpaceDE w:val="0"/>
        <w:autoSpaceDN w:val="0"/>
        <w:adjustRightInd w:val="0"/>
        <w:spacing w:after="0" w:line="240" w:lineRule="auto"/>
        <w:ind w:left="426"/>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323F73">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CC124D">
      <w:pPr>
        <w:autoSpaceDE w:val="0"/>
        <w:autoSpaceDN w:val="0"/>
        <w:adjustRightInd w:val="0"/>
        <w:spacing w:after="0" w:line="240" w:lineRule="auto"/>
        <w:jc w:val="both"/>
        <w:rPr>
          <w:rFonts w:asciiTheme="majorHAnsi" w:hAnsiTheme="majorHAnsi" w:cstheme="majorHAnsi"/>
          <w:color w:val="FF0000"/>
          <w:sz w:val="20"/>
          <w:szCs w:val="20"/>
        </w:rPr>
      </w:pPr>
    </w:p>
    <w:p w14:paraId="2BCC64F6" w14:textId="69FE9EBD"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b/>
          <w:bCs/>
          <w:color w:val="262626"/>
          <w:sz w:val="20"/>
          <w:szCs w:val="20"/>
        </w:rPr>
        <w:t xml:space="preserve">9.2.4/ Dokumenty składane przez Wykonawcę mającego siedzibę lub miejsce zamieszkania </w:t>
      </w:r>
      <w:r w:rsidR="00C35F6C">
        <w:rPr>
          <w:rFonts w:ascii="Calibri Light" w:hAnsi="Calibri Light"/>
          <w:b/>
          <w:bCs/>
          <w:color w:val="262626"/>
          <w:sz w:val="20"/>
          <w:szCs w:val="20"/>
        </w:rPr>
        <w:t xml:space="preserve"> lub miejsce zamieszkania ma osoba </w:t>
      </w:r>
      <w:r w:rsidRPr="00D331ED">
        <w:rPr>
          <w:rFonts w:ascii="Calibri Light" w:hAnsi="Calibri Light"/>
          <w:b/>
          <w:bCs/>
          <w:color w:val="262626"/>
          <w:sz w:val="20"/>
          <w:szCs w:val="20"/>
        </w:rPr>
        <w:t xml:space="preserve">poza granicami Rzeczypospolitej Polskiej, zamiast podmiotowych środków dowodowych wskazanych w pkt 9.2.1/. </w:t>
      </w:r>
    </w:p>
    <w:p w14:paraId="5B49F1E1" w14:textId="77777777" w:rsidR="00D331ED" w:rsidRPr="00D331ED" w:rsidRDefault="00D331ED" w:rsidP="00D331ED">
      <w:pPr>
        <w:spacing w:after="0" w:line="240" w:lineRule="auto"/>
        <w:jc w:val="both"/>
        <w:rPr>
          <w:rFonts w:ascii="Calibri Light" w:hAnsi="Calibri Light"/>
          <w:sz w:val="20"/>
          <w:szCs w:val="20"/>
        </w:rPr>
      </w:pPr>
      <w:r w:rsidRPr="00D331ED">
        <w:rPr>
          <w:rFonts w:ascii="Calibri Light" w:hAnsi="Calibri Light"/>
          <w:color w:val="262626"/>
          <w:sz w:val="20"/>
          <w:szCs w:val="20"/>
        </w:rPr>
        <w:t> </w:t>
      </w:r>
    </w:p>
    <w:p w14:paraId="0AF3732E"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389666FB" w14:textId="2C5ADC98" w:rsidR="00C35F6C" w:rsidRPr="00686BF6" w:rsidRDefault="00C35F6C" w:rsidP="00C35F6C">
      <w:pPr>
        <w:pStyle w:val="Default"/>
        <w:spacing w:after="0" w:line="240" w:lineRule="auto"/>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1/ odpisu albo informacji z Krajowego Rejestru Sądowego lub z Centralnej Ewidencji i Informacji o Działalności Gospodarczej,</w:t>
      </w:r>
      <w:r>
        <w:rPr>
          <w:rFonts w:ascii="Calibri Light" w:hAnsi="Calibri Light" w:cs="Calibri Light"/>
          <w:color w:val="262626" w:themeColor="text1" w:themeTint="D9"/>
          <w:sz w:val="20"/>
          <w:szCs w:val="20"/>
        </w:rPr>
        <w:br/>
      </w:r>
      <w:r w:rsidRPr="00686BF6">
        <w:rPr>
          <w:rFonts w:ascii="Calibri Light" w:hAnsi="Calibri Light" w:cs="Calibri Light"/>
          <w:color w:val="262626" w:themeColor="text1" w:themeTint="D9"/>
          <w:sz w:val="20"/>
          <w:szCs w:val="20"/>
        </w:rPr>
        <w:t xml:space="preserve">o których mowa w pkt 9.2.1/ ppkt. a), zamiast zaświadczenia, o którym mowa w pkt 9.2.1 ppkt. b), zamiast zaświadczenia albo innego dokumentu potwierdzającego, że Wykonawca nie zalega z opłacaniem składek na ubezpieczenia społeczne lub zdrowotne, o których mowa w pkt 9.2.1 ppkt. c) - składa dokument lub dokumenty wystawione w kraju, w którym Wykonawca ma siedzibę lub miejsce zamieszkania, potwierdzające odpowiednio, że: </w:t>
      </w:r>
    </w:p>
    <w:p w14:paraId="7CF978A8"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a) nie naruszył obowiązków dotyczących płatności podatków, opłat lub składek na ubezpieczenie społeczne lub zdrowotne, </w:t>
      </w:r>
    </w:p>
    <w:p w14:paraId="0996BE32"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70B2CB2"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2/ informacji z Krajowego Rejestru Karnego o której mowa w pkt. 9.2.1 ppkt. d), składa informację z odpowiedniego rejestru, takiego jak rejestr sądowy albo w przypadku braku takiego rejestru, inny równoważny dokument wydany przez właściwy organ sądowy lub administracyjny kraju, w którym wykonawca ma siedzibę lub miejsce zamieszkania w zakresie określonym w art.108 ust. 1, 2 i 4 ustawy Pzp </w:t>
      </w:r>
    </w:p>
    <w:p w14:paraId="02BEB323" w14:textId="77777777" w:rsidR="00C35F6C" w:rsidRPr="00686BF6"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t xml:space="preserve">3/ Dokumenty, o których mowa </w:t>
      </w:r>
      <w:r w:rsidRPr="00686BF6">
        <w:rPr>
          <w:rFonts w:ascii="Calibri Light" w:hAnsi="Calibri Light" w:cs="Calibri Light"/>
          <w:b/>
          <w:bCs/>
          <w:color w:val="262626" w:themeColor="text1" w:themeTint="D9"/>
          <w:sz w:val="20"/>
          <w:szCs w:val="20"/>
        </w:rPr>
        <w:t>w pkt. 1</w:t>
      </w:r>
      <w:r w:rsidRPr="00686BF6">
        <w:rPr>
          <w:rFonts w:ascii="Calibri Light" w:hAnsi="Calibri Light" w:cs="Calibri Light"/>
          <w:color w:val="262626" w:themeColor="text1" w:themeTint="D9"/>
          <w:sz w:val="20"/>
          <w:szCs w:val="20"/>
        </w:rPr>
        <w:t xml:space="preserve"> powinny być wystawione nie wcześniej </w:t>
      </w:r>
      <w:r w:rsidRPr="00686BF6">
        <w:rPr>
          <w:rFonts w:ascii="Calibri Light" w:hAnsi="Calibri Light" w:cs="Calibri Light"/>
          <w:b/>
          <w:bCs/>
          <w:color w:val="262626" w:themeColor="text1" w:themeTint="D9"/>
          <w:sz w:val="20"/>
          <w:szCs w:val="20"/>
        </w:rPr>
        <w:t>niż 3 miesiące</w:t>
      </w:r>
      <w:r w:rsidRPr="00686BF6">
        <w:rPr>
          <w:rFonts w:ascii="Calibri Light" w:hAnsi="Calibri Light" w:cs="Calibri Light"/>
          <w:color w:val="262626" w:themeColor="text1" w:themeTint="D9"/>
          <w:sz w:val="20"/>
          <w:szCs w:val="20"/>
        </w:rPr>
        <w:t xml:space="preserve"> przed ich złożeniem a dokument o którym mowa </w:t>
      </w:r>
      <w:r w:rsidRPr="00686BF6">
        <w:rPr>
          <w:rFonts w:ascii="Calibri Light" w:hAnsi="Calibri Light" w:cs="Calibri Light"/>
          <w:b/>
          <w:bCs/>
          <w:color w:val="262626" w:themeColor="text1" w:themeTint="D9"/>
          <w:sz w:val="20"/>
          <w:szCs w:val="20"/>
        </w:rPr>
        <w:t>w pkt. 2</w:t>
      </w:r>
      <w:r w:rsidRPr="00686BF6">
        <w:rPr>
          <w:rFonts w:ascii="Calibri Light" w:hAnsi="Calibri Light" w:cs="Calibri Light"/>
          <w:color w:val="262626" w:themeColor="text1" w:themeTint="D9"/>
          <w:sz w:val="20"/>
          <w:szCs w:val="20"/>
        </w:rPr>
        <w:t xml:space="preserve"> powinien być wystawiony nie wcześniej </w:t>
      </w:r>
      <w:r w:rsidRPr="00686BF6">
        <w:rPr>
          <w:rFonts w:ascii="Calibri Light" w:hAnsi="Calibri Light" w:cs="Calibri Light"/>
          <w:b/>
          <w:bCs/>
          <w:color w:val="262626" w:themeColor="text1" w:themeTint="D9"/>
          <w:sz w:val="20"/>
          <w:szCs w:val="20"/>
        </w:rPr>
        <w:t>niż 6 miesięcy</w:t>
      </w:r>
      <w:r w:rsidRPr="00686BF6">
        <w:rPr>
          <w:rFonts w:ascii="Calibri Light" w:hAnsi="Calibri Light" w:cs="Calibri Light"/>
          <w:color w:val="262626" w:themeColor="text1" w:themeTint="D9"/>
          <w:sz w:val="20"/>
          <w:szCs w:val="20"/>
        </w:rPr>
        <w:t xml:space="preserve"> przed jego złożeniem. </w:t>
      </w:r>
    </w:p>
    <w:p w14:paraId="68EAEC9A" w14:textId="77777777" w:rsidR="00C35F6C" w:rsidRDefault="00C35F6C" w:rsidP="00C35F6C">
      <w:pPr>
        <w:autoSpaceDE w:val="0"/>
        <w:autoSpaceDN w:val="0"/>
        <w:jc w:val="both"/>
        <w:rPr>
          <w:rFonts w:ascii="Calibri Light" w:hAnsi="Calibri Light" w:cs="Calibri Light"/>
          <w:color w:val="262626" w:themeColor="text1" w:themeTint="D9"/>
          <w:sz w:val="20"/>
          <w:szCs w:val="20"/>
        </w:rPr>
      </w:pPr>
      <w:r w:rsidRPr="00686BF6">
        <w:rPr>
          <w:rFonts w:ascii="Calibri Light" w:hAnsi="Calibri Light" w:cs="Calibri Light"/>
          <w:color w:val="262626" w:themeColor="text1" w:themeTint="D9"/>
          <w:sz w:val="20"/>
          <w:szCs w:val="20"/>
        </w:rPr>
        <w:lastRenderedPageBreak/>
        <w:t>4/ Jeżeli w kraju, w którym wykonawca ma siedzibę lub miejsce zamieszkania lub miejsce zamieszkania ma osoba, której dokument dotyczy, nie wydaje się dokumentów, o których mowa w pkt. 1 i pkt. 2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opatrzony datą zgodnie z pkt. 3 powyżej.</w:t>
      </w:r>
    </w:p>
    <w:p w14:paraId="54F91430" w14:textId="77777777" w:rsidR="00633DAE" w:rsidRPr="00520944" w:rsidRDefault="00633DAE" w:rsidP="00633DAE">
      <w:pPr>
        <w:spacing w:after="0" w:line="240" w:lineRule="auto"/>
        <w:rPr>
          <w:rFonts w:asciiTheme="majorHAnsi" w:hAnsiTheme="majorHAnsi" w:cstheme="majorHAnsi"/>
          <w:color w:val="FF0000"/>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15" w:name="_Toc42045495"/>
    </w:p>
    <w:p w14:paraId="493B4B53" w14:textId="0BBC2E4A" w:rsidR="00831214" w:rsidRPr="000B1CF4" w:rsidRDefault="00B54C03" w:rsidP="00831214">
      <w:pPr>
        <w:autoSpaceDE w:val="0"/>
        <w:autoSpaceDN w:val="0"/>
        <w:spacing w:after="0" w:line="240" w:lineRule="auto"/>
        <w:jc w:val="both"/>
        <w:rPr>
          <w:rFonts w:ascii="Calibri Light" w:hAnsi="Calibri Light" w:cs="Calibri Light"/>
          <w:bCs/>
          <w:color w:val="262626"/>
          <w:sz w:val="20"/>
          <w:szCs w:val="20"/>
        </w:rPr>
      </w:pPr>
      <w:bookmarkStart w:id="16" w:name="_Hlk126753918"/>
      <w:bookmarkEnd w:id="15"/>
      <w:r>
        <w:rPr>
          <w:rFonts w:ascii="Calibri Light" w:hAnsi="Calibri Light" w:cs="Calibri Light"/>
          <w:sz w:val="20"/>
          <w:szCs w:val="20"/>
        </w:rPr>
        <w:t>Zamawiający nie wymaga wpłaty wadium.</w:t>
      </w:r>
    </w:p>
    <w:bookmarkEnd w:id="16"/>
    <w:p w14:paraId="6FDF6BB4" w14:textId="77777777" w:rsidR="00D26D9D" w:rsidRPr="00520944"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17" w:name="_Hlk130289875"/>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bookmarkStart w:id="18" w:name="_Hlk130291179"/>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w:t>
      </w:r>
      <w:r w:rsidRPr="00F52C33">
        <w:rPr>
          <w:rFonts w:asciiTheme="majorHAnsi" w:hAnsiTheme="majorHAnsi" w:cs="Calibri"/>
          <w:b/>
          <w:bCs/>
          <w:color w:val="0D0D0D" w:themeColor="text1" w:themeTint="F2"/>
          <w:sz w:val="20"/>
          <w:szCs w:val="20"/>
          <w:lang w:val="pl"/>
        </w:rPr>
        <w:t>elektronicznym</w:t>
      </w:r>
      <w:r w:rsidRPr="008F3094">
        <w:rPr>
          <w:rFonts w:asciiTheme="majorHAnsi" w:hAnsiTheme="majorHAnsi" w:cs="Calibri"/>
          <w:color w:val="0D0D0D" w:themeColor="text1" w:themeTint="F2"/>
          <w:sz w:val="20"/>
          <w:szCs w:val="20"/>
          <w:lang w:val="pl"/>
        </w:rPr>
        <w:t xml:space="preserve">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BE8C76B"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77777777" w:rsidR="008F3094" w:rsidRP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sporządzona na podstawie załączników niniejszej SWZ w języku polskim,</w:t>
      </w:r>
    </w:p>
    <w:p w14:paraId="6441A899" w14:textId="77777777" w:rsidR="008F3094" w:rsidRP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15">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w:t>
      </w:r>
    </w:p>
    <w:p w14:paraId="45EDF316" w14:textId="43BA9F71" w:rsidR="008F3094" w:rsidRDefault="008F3094" w:rsidP="00E609E5">
      <w:pPr>
        <w:numPr>
          <w:ilvl w:val="1"/>
          <w:numId w:val="12"/>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r>
        <w:rPr>
          <w:rFonts w:asciiTheme="majorHAnsi" w:hAnsiTheme="majorHAnsi" w:cs="Calibri"/>
          <w:color w:val="0D0D0D" w:themeColor="text1" w:themeTint="F2"/>
          <w:sz w:val="20"/>
          <w:szCs w:val="20"/>
          <w:lang w:val="pl"/>
        </w:rPr>
        <w:t>.</w:t>
      </w:r>
    </w:p>
    <w:p w14:paraId="698398B4" w14:textId="77777777" w:rsidR="008F3094" w:rsidRPr="008F3094" w:rsidRDefault="008F3094" w:rsidP="00E609E5">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lastRenderedPageBreak/>
        <w:t>11.6/ W przypadku wykorzystania formatu podpisu XAdES zewnętrzny. Zamawiający wymaga dołączenia odpowiedniej ilości plików tj. podpisywanych plików z danymi oraz plików podpisu w formacie XAdES.</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16">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000000" w:rsidP="008F3094">
      <w:pPr>
        <w:spacing w:after="0" w:line="240" w:lineRule="auto"/>
        <w:jc w:val="both"/>
        <w:rPr>
          <w:rFonts w:asciiTheme="majorHAnsi" w:hAnsiTheme="majorHAnsi" w:cs="Calibri"/>
          <w:color w:val="0D0D0D" w:themeColor="text1" w:themeTint="F2"/>
          <w:sz w:val="20"/>
          <w:szCs w:val="20"/>
          <w:u w:val="single"/>
          <w:lang w:val="pl"/>
        </w:rPr>
      </w:pPr>
      <w:hyperlink r:id="rId17">
        <w:r w:rsidR="008F3094"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2682EC6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bookmarkEnd w:id="17"/>
    <w:bookmarkEnd w:id="18"/>
    <w:p w14:paraId="4D25D60C" w14:textId="77777777" w:rsidR="006D3D6A" w:rsidRPr="008F3094" w:rsidRDefault="006D3D6A"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0378C5DC" w14:textId="77777777" w:rsidR="00F52C33" w:rsidRPr="00F5459F" w:rsidRDefault="00F52C33" w:rsidP="00F52C33">
      <w:pPr>
        <w:shd w:val="clear" w:color="auto" w:fill="FFFFFF"/>
        <w:spacing w:after="0" w:line="240" w:lineRule="auto"/>
        <w:jc w:val="both"/>
        <w:rPr>
          <w:rFonts w:ascii="Calibri Light" w:hAnsi="Calibri Light" w:cs="Calibri Light"/>
          <w:color w:val="262626"/>
          <w:sz w:val="20"/>
          <w:szCs w:val="20"/>
        </w:rPr>
      </w:pPr>
      <w:r w:rsidRPr="00F5459F">
        <w:rPr>
          <w:rFonts w:asciiTheme="majorHAnsi" w:hAnsiTheme="majorHAnsi" w:cstheme="majorHAnsi"/>
          <w:sz w:val="20"/>
          <w:szCs w:val="20"/>
        </w:rPr>
        <w:t>12.1/</w:t>
      </w:r>
      <w:r w:rsidRPr="00F5459F">
        <w:rPr>
          <w:rFonts w:ascii="Calibri Light" w:hAnsi="Calibri Light" w:cs="Calibri Light"/>
          <w:color w:val="262626"/>
          <w:sz w:val="20"/>
          <w:szCs w:val="20"/>
        </w:rPr>
        <w:t xml:space="preserve"> Wykonawca w Formularzu Ofertowym określi składniki cenotwórcze, tj:</w:t>
      </w:r>
    </w:p>
    <w:p w14:paraId="4B4B36DA" w14:textId="77777777" w:rsidR="00F52C33" w:rsidRPr="00F5459F" w:rsidRDefault="00F52C33" w:rsidP="00F52C33">
      <w:pPr>
        <w:pStyle w:val="Tekstpodstawowywcity3"/>
        <w:shd w:val="clear" w:color="auto" w:fill="FFFFFF"/>
        <w:spacing w:after="0" w:line="240" w:lineRule="auto"/>
        <w:ind w:left="0"/>
        <w:rPr>
          <w:rStyle w:val="markedcontent"/>
          <w:rFonts w:cs="Calibri"/>
        </w:rPr>
      </w:pPr>
      <w:r w:rsidRPr="00F5459F">
        <w:rPr>
          <w:rStyle w:val="markedcontent"/>
          <w:rFonts w:ascii="Calibri Light" w:hAnsi="Calibri Light" w:cs="Calibri Light"/>
          <w:color w:val="262626"/>
          <w:sz w:val="20"/>
          <w:szCs w:val="20"/>
        </w:rPr>
        <w:lastRenderedPageBreak/>
        <w:t>1) stawka roboczogodziny R - zł / r-g</w:t>
      </w:r>
    </w:p>
    <w:p w14:paraId="1F84304D" w14:textId="77777777" w:rsidR="00F52C33" w:rsidRPr="00F5459F" w:rsidRDefault="00F52C33" w:rsidP="00F52C33">
      <w:pPr>
        <w:pStyle w:val="Tekstpodstawowywcity3"/>
        <w:shd w:val="clear" w:color="auto" w:fill="FFFFFF"/>
        <w:spacing w:after="0" w:line="240" w:lineRule="auto"/>
        <w:ind w:left="567" w:hanging="567"/>
      </w:pPr>
      <w:r w:rsidRPr="00F5459F">
        <w:rPr>
          <w:rStyle w:val="markedcontent"/>
          <w:rFonts w:ascii="Calibri Light" w:hAnsi="Calibri Light" w:cs="Calibri Light"/>
          <w:color w:val="262626"/>
          <w:sz w:val="20"/>
          <w:szCs w:val="20"/>
        </w:rPr>
        <w:t>2) narzuty:</w:t>
      </w:r>
      <w:r w:rsidRPr="00F5459F">
        <w:rPr>
          <w:rFonts w:ascii="Calibri Light" w:hAnsi="Calibri Light" w:cs="Calibri Light"/>
          <w:color w:val="262626"/>
          <w:sz w:val="20"/>
          <w:szCs w:val="20"/>
        </w:rPr>
        <w:br/>
      </w:r>
      <w:r w:rsidRPr="00F5459F">
        <w:rPr>
          <w:rStyle w:val="markedcontent"/>
          <w:rFonts w:ascii="Calibri Light" w:hAnsi="Calibri Light" w:cs="Calibri Light"/>
          <w:color w:val="262626"/>
          <w:sz w:val="20"/>
          <w:szCs w:val="20"/>
        </w:rPr>
        <w:t>- koszty pośrednie (Kp) - % (R, S)</w:t>
      </w:r>
      <w:r w:rsidRPr="00F5459F">
        <w:rPr>
          <w:rFonts w:ascii="Calibri Light" w:hAnsi="Calibri Light" w:cs="Calibri Light"/>
          <w:color w:val="262626"/>
          <w:sz w:val="20"/>
          <w:szCs w:val="20"/>
        </w:rPr>
        <w:br/>
      </w:r>
      <w:r w:rsidRPr="00F5459F">
        <w:rPr>
          <w:rStyle w:val="markedcontent"/>
          <w:rFonts w:ascii="Calibri Light" w:hAnsi="Calibri Light" w:cs="Calibri Light"/>
          <w:color w:val="262626"/>
          <w:sz w:val="20"/>
          <w:szCs w:val="20"/>
        </w:rPr>
        <w:t>- koszty zakupu (Kz) -. % Mbezp</w:t>
      </w:r>
      <w:r w:rsidRPr="00F5459F">
        <w:rPr>
          <w:rFonts w:ascii="Calibri Light" w:hAnsi="Calibri Light" w:cs="Calibri Light"/>
          <w:color w:val="262626"/>
          <w:sz w:val="20"/>
          <w:szCs w:val="20"/>
        </w:rPr>
        <w:br/>
      </w:r>
      <w:r w:rsidRPr="00F5459F">
        <w:rPr>
          <w:rStyle w:val="markedcontent"/>
          <w:rFonts w:ascii="Calibri Light" w:hAnsi="Calibri Light" w:cs="Calibri Light"/>
          <w:color w:val="262626"/>
          <w:sz w:val="20"/>
          <w:szCs w:val="20"/>
        </w:rPr>
        <w:t>- zysk Z - % (R+S+Kp (R+S))</w:t>
      </w:r>
    </w:p>
    <w:p w14:paraId="2D3DAB0D" w14:textId="77777777" w:rsidR="00F52C33" w:rsidRPr="00F5459F" w:rsidRDefault="00F52C33" w:rsidP="00F52C33">
      <w:pPr>
        <w:shd w:val="clear" w:color="auto" w:fill="FFFFFF"/>
        <w:spacing w:after="0" w:line="240" w:lineRule="auto"/>
        <w:jc w:val="both"/>
        <w:rPr>
          <w:rFonts w:ascii="Calibri Light" w:hAnsi="Calibri Light" w:cs="Calibri Light"/>
          <w:color w:val="262626"/>
          <w:sz w:val="20"/>
          <w:szCs w:val="20"/>
        </w:rPr>
      </w:pPr>
    </w:p>
    <w:p w14:paraId="31D7EA97" w14:textId="77777777" w:rsidR="00F52C33" w:rsidRDefault="00F52C33" w:rsidP="00F52C33">
      <w:pPr>
        <w:shd w:val="clear" w:color="auto" w:fill="FFFFFF"/>
        <w:spacing w:after="0" w:line="240" w:lineRule="auto"/>
        <w:jc w:val="both"/>
        <w:rPr>
          <w:rFonts w:ascii="Calibri Light" w:hAnsi="Calibri Light" w:cs="Calibri Light"/>
          <w:color w:val="262626"/>
          <w:sz w:val="20"/>
          <w:szCs w:val="20"/>
        </w:rPr>
      </w:pPr>
      <w:r w:rsidRPr="00F5459F">
        <w:rPr>
          <w:rFonts w:ascii="Calibri Light" w:hAnsi="Calibri Light" w:cs="Calibri Light"/>
          <w:color w:val="262626"/>
          <w:sz w:val="20"/>
          <w:szCs w:val="20"/>
        </w:rPr>
        <w:t>Wartość cen jednostkowych materiałów i sprzętu nie może być niższa niż minimalne oraz wyższa niż maksymalne notowania SEKOCENBUD publikowane w kwartalnej informacji o cenach materiałów budowlanych IMB, cenach materiałów instalacyjnych IMI, cenach materiałów IME oraz cenach pracy sprzętu budowlanego IRS za kwartał poprzedzający złożenie oferty cenowej do postępowania przetargowego.</w:t>
      </w:r>
    </w:p>
    <w:p w14:paraId="3EFAE84A" w14:textId="77777777" w:rsidR="00F52C33" w:rsidRDefault="00F52C33" w:rsidP="00523BD0">
      <w:pPr>
        <w:shd w:val="clear" w:color="auto" w:fill="FFFFFF"/>
        <w:spacing w:after="0" w:line="240" w:lineRule="auto"/>
        <w:jc w:val="both"/>
        <w:rPr>
          <w:rFonts w:asciiTheme="majorHAnsi" w:hAnsiTheme="majorHAnsi" w:cstheme="majorHAnsi"/>
          <w:sz w:val="20"/>
          <w:szCs w:val="20"/>
        </w:rPr>
      </w:pPr>
    </w:p>
    <w:p w14:paraId="5EBD8D47" w14:textId="455EC9EF" w:rsidR="00474FE0" w:rsidRPr="006F1B90" w:rsidRDefault="00007964" w:rsidP="00523BD0">
      <w:pPr>
        <w:shd w:val="clear" w:color="auto" w:fill="FFFFFF"/>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2</w:t>
      </w:r>
      <w:r w:rsidRPr="006F1B90">
        <w:rPr>
          <w:rFonts w:asciiTheme="majorHAnsi" w:hAnsiTheme="majorHAnsi" w:cstheme="majorHAnsi"/>
          <w:sz w:val="20"/>
          <w:szCs w:val="20"/>
        </w:rPr>
        <w:t>/</w:t>
      </w:r>
      <w:r w:rsidR="007B2C35">
        <w:rPr>
          <w:rFonts w:ascii="Calibri Light" w:hAnsi="Calibri Light" w:cs="Calibri Light"/>
          <w:color w:val="262626"/>
          <w:sz w:val="20"/>
          <w:szCs w:val="20"/>
        </w:rPr>
        <w:t xml:space="preserve"> </w:t>
      </w:r>
      <w:r w:rsidR="006D3D6A" w:rsidRPr="006F1B90">
        <w:rPr>
          <w:rFonts w:asciiTheme="majorHAnsi" w:hAnsiTheme="majorHAnsi" w:cstheme="majorHAnsi"/>
          <w:sz w:val="20"/>
          <w:szCs w:val="20"/>
        </w:rPr>
        <w:t xml:space="preserve">W ofercie należy podać całkowitą cenę oferty brutto, VAT i cenę netto za wykonanie przedmiotu zamówienia. W cenie brutto uwzględnia się podatek od towarów i usług, jeżeli na podstawie odrębnych przepisów sprzedaży towaru – usług – podlega obciążeniu podatkiem od towarów i usług. </w:t>
      </w:r>
    </w:p>
    <w:p w14:paraId="28E1C89E" w14:textId="2AC5DC62" w:rsidR="006D3D6A" w:rsidRPr="006F1B90" w:rsidRDefault="006D3D6A"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03A4682F" w14:textId="77777777" w:rsidR="00F9742E" w:rsidRPr="006F1B90" w:rsidRDefault="00F9742E" w:rsidP="00E32A57">
      <w:pPr>
        <w:spacing w:after="0" w:line="240" w:lineRule="auto"/>
        <w:jc w:val="both"/>
        <w:rPr>
          <w:rFonts w:asciiTheme="majorHAnsi" w:hAnsiTheme="majorHAnsi" w:cstheme="majorHAnsi"/>
          <w:sz w:val="20"/>
          <w:szCs w:val="20"/>
        </w:rPr>
      </w:pPr>
    </w:p>
    <w:p w14:paraId="61C3D1D4" w14:textId="205941FB" w:rsidR="006D3D6A" w:rsidRPr="006F1B90" w:rsidRDefault="00007964" w:rsidP="00E32A57">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3</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30558D81" w14:textId="77777777" w:rsidR="00474FE0" w:rsidRPr="006F1B90" w:rsidRDefault="00474FE0" w:rsidP="00E32A57">
      <w:pPr>
        <w:spacing w:after="0" w:line="240" w:lineRule="auto"/>
        <w:rPr>
          <w:rFonts w:asciiTheme="majorHAnsi" w:hAnsiTheme="majorHAnsi" w:cstheme="majorHAnsi"/>
          <w:sz w:val="20"/>
          <w:szCs w:val="20"/>
        </w:rPr>
      </w:pPr>
    </w:p>
    <w:p w14:paraId="5D225F62" w14:textId="40696688" w:rsidR="006D3D6A" w:rsidRPr="006F1B90" w:rsidRDefault="00007964" w:rsidP="00CC124D">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4</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0AB2246C" w14:textId="77777777" w:rsidR="00474FE0" w:rsidRPr="006F1B90" w:rsidRDefault="00474FE0" w:rsidP="00CC124D">
      <w:pPr>
        <w:spacing w:after="0" w:line="240" w:lineRule="auto"/>
        <w:jc w:val="both"/>
        <w:rPr>
          <w:rFonts w:asciiTheme="majorHAnsi" w:hAnsiTheme="majorHAnsi" w:cstheme="majorHAnsi"/>
          <w:sz w:val="20"/>
          <w:szCs w:val="20"/>
        </w:rPr>
      </w:pPr>
    </w:p>
    <w:p w14:paraId="04231B9D" w14:textId="5EBDECCE" w:rsidR="00474FE0" w:rsidRPr="006F1B90" w:rsidRDefault="00007964"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5</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Cena oferty jest ceną ryczałtową.</w:t>
      </w:r>
    </w:p>
    <w:p w14:paraId="22D5CDBF" w14:textId="77777777" w:rsidR="006F1B90" w:rsidRPr="006F1B90" w:rsidRDefault="006F1B90" w:rsidP="00CC124D">
      <w:pPr>
        <w:spacing w:after="0" w:line="240" w:lineRule="auto"/>
        <w:rPr>
          <w:rFonts w:asciiTheme="majorHAnsi" w:hAnsiTheme="majorHAnsi" w:cstheme="majorHAnsi"/>
          <w:sz w:val="20"/>
          <w:szCs w:val="20"/>
        </w:rPr>
      </w:pPr>
    </w:p>
    <w:p w14:paraId="1059163E" w14:textId="2545A770"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12.</w:t>
      </w:r>
      <w:r w:rsidR="00F52C33">
        <w:rPr>
          <w:rFonts w:asciiTheme="majorHAnsi" w:hAnsiTheme="majorHAnsi" w:cstheme="majorHAnsi"/>
          <w:color w:val="262626" w:themeColor="text1" w:themeTint="D9"/>
          <w:sz w:val="20"/>
          <w:szCs w:val="20"/>
        </w:rPr>
        <w:t>6</w:t>
      </w:r>
      <w:r>
        <w:rPr>
          <w:rFonts w:asciiTheme="majorHAnsi" w:hAnsiTheme="majorHAnsi" w:cstheme="majorHAnsi"/>
          <w:color w:val="262626" w:themeColor="text1" w:themeTint="D9"/>
          <w:sz w:val="20"/>
          <w:szCs w:val="20"/>
        </w:rPr>
        <w:t>/ Cenę ofertową Wykonawca oblicza w następujący sposób:</w:t>
      </w:r>
    </w:p>
    <w:p w14:paraId="44B70DE8"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a) podając cenę ryczałtowa netto</w:t>
      </w:r>
    </w:p>
    <w:p w14:paraId="3D9D5EC3"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b) wskazując zastosowana stawkę podatku VAT,</w:t>
      </w:r>
    </w:p>
    <w:p w14:paraId="594944BE"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c) obliczając wysokość podatku VAT,</w:t>
      </w:r>
    </w:p>
    <w:p w14:paraId="6ADF080F" w14:textId="77777777" w:rsidR="002E690D" w:rsidRDefault="002E690D" w:rsidP="002E690D">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d) podając cenę brutto stanowiąca sumę wartości netto i wysokości podatku VAT.</w:t>
      </w:r>
    </w:p>
    <w:p w14:paraId="1F9C68EE" w14:textId="77777777" w:rsidR="002E690D" w:rsidRDefault="002E690D" w:rsidP="00CC124D">
      <w:pPr>
        <w:spacing w:after="0" w:line="240" w:lineRule="auto"/>
        <w:rPr>
          <w:rFonts w:asciiTheme="majorHAnsi" w:hAnsiTheme="majorHAnsi" w:cstheme="majorHAnsi"/>
          <w:sz w:val="20"/>
          <w:szCs w:val="20"/>
        </w:rPr>
      </w:pPr>
    </w:p>
    <w:p w14:paraId="51E702C4" w14:textId="1E93C347" w:rsidR="006D3D6A" w:rsidRPr="006F1B90" w:rsidRDefault="00FD3323"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F52C33">
        <w:rPr>
          <w:rFonts w:asciiTheme="majorHAnsi" w:hAnsiTheme="majorHAnsi" w:cstheme="majorHAnsi"/>
          <w:sz w:val="20"/>
          <w:szCs w:val="20"/>
        </w:rPr>
        <w:t>7</w:t>
      </w: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Zamawiający poprawi w ofercie Wykonawcy:</w:t>
      </w:r>
    </w:p>
    <w:p w14:paraId="266203E7"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pisarskie;</w:t>
      </w:r>
    </w:p>
    <w:p w14:paraId="193C8193"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oczywiste omyłki rachunkowe z uwzględnieniem konsekwencji rachunkowych dokonanych poprawek;</w:t>
      </w:r>
    </w:p>
    <w:p w14:paraId="414390E9" w14:textId="77777777" w:rsidR="006D3D6A" w:rsidRPr="006F1B90" w:rsidRDefault="00FD3323" w:rsidP="00CC124D">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xml:space="preserve">- </w:t>
      </w:r>
      <w:r w:rsidR="006D3D6A" w:rsidRPr="006F1B90">
        <w:rPr>
          <w:rFonts w:asciiTheme="majorHAnsi" w:hAnsiTheme="majorHAnsi" w:cstheme="majorHAnsi"/>
          <w:sz w:val="20"/>
          <w:szCs w:val="20"/>
        </w:rPr>
        <w:t xml:space="preserve">inne omyłki polegające na niezgodności oferty ze specyfikacją istotnych warunków zamówienia, niepowodujące istotnych zmian w treści ofert </w:t>
      </w:r>
    </w:p>
    <w:p w14:paraId="581B1070" w14:textId="77777777" w:rsidR="006D3D6A" w:rsidRPr="006F1B90" w:rsidRDefault="006D3D6A" w:rsidP="00CC124D">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 niezwłocznie zawiadamiając o tym wykonawcę, którego oferta została poprawiona.</w:t>
      </w:r>
    </w:p>
    <w:p w14:paraId="7F6647F9" w14:textId="77777777" w:rsidR="00A64DA7" w:rsidRPr="00520944" w:rsidRDefault="00A64DA7" w:rsidP="00CC124D">
      <w:pPr>
        <w:spacing w:after="0" w:line="240" w:lineRule="auto"/>
        <w:rPr>
          <w:rFonts w:asciiTheme="majorHAnsi" w:hAnsiTheme="majorHAnsi" w:cstheme="majorHAnsi"/>
          <w:color w:val="FF0000"/>
          <w:sz w:val="20"/>
          <w:szCs w:val="20"/>
        </w:rPr>
      </w:pPr>
    </w:p>
    <w:p w14:paraId="7B407E27" w14:textId="45F4B380" w:rsidR="005445DE" w:rsidRPr="00281EC5" w:rsidRDefault="005445DE" w:rsidP="00CC124D">
      <w:pPr>
        <w:spacing w:after="0" w:line="240" w:lineRule="auto"/>
        <w:rPr>
          <w:rFonts w:asciiTheme="majorHAnsi" w:hAnsiTheme="majorHAnsi" w:cstheme="majorHAnsi"/>
          <w:b/>
          <w:bCs/>
          <w:color w:val="002060"/>
          <w:sz w:val="20"/>
          <w:szCs w:val="20"/>
        </w:rPr>
      </w:pPr>
      <w:bookmarkStart w:id="19" w:name="_Hlk130289924"/>
      <w:r w:rsidRPr="00281EC5">
        <w:rPr>
          <w:rFonts w:asciiTheme="majorHAnsi" w:hAnsiTheme="majorHAnsi" w:cstheme="majorHAnsi"/>
          <w:b/>
          <w:bCs/>
          <w:color w:val="002060"/>
          <w:sz w:val="20"/>
          <w:szCs w:val="20"/>
        </w:rPr>
        <w:t xml:space="preserve">Rozdział III. </w:t>
      </w:r>
    </w:p>
    <w:p w14:paraId="74349E98" w14:textId="77777777"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bookmarkStart w:id="20" w:name="_Hlk130291216"/>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18" w:history="1">
        <w:r w:rsidRPr="008F3094">
          <w:rPr>
            <w:rStyle w:val="Hipercze"/>
            <w:rFonts w:asciiTheme="majorHAnsi" w:hAnsiTheme="majorHAnsi" w:cstheme="majorHAnsi"/>
            <w:color w:val="0D0D0D" w:themeColor="text1" w:themeTint="F2"/>
            <w:sz w:val="20"/>
            <w:szCs w:val="20"/>
          </w:rPr>
          <w:t>https://platformazakupowa.pl/pn/gm_pruszkow</w:t>
        </w:r>
      </w:hyperlink>
    </w:p>
    <w:p w14:paraId="216FABC6"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AB1DAF">
        <w:rPr>
          <w:rFonts w:asciiTheme="majorHAnsi" w:hAnsiTheme="majorHAnsi" w:cstheme="majorHAnsi"/>
          <w:b/>
          <w:bCs/>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1DFDA3BC" w14:textId="77777777" w:rsidR="008F3094" w:rsidRPr="002444D6"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2444D6">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lastRenderedPageBreak/>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stały dostęp do sieci Internet o gwarantowanej przepustowości nie mniejszej niż 512 kb/s,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zainstalowany program Adobe Acrobat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(hh:mm:ss)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9"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448FF993"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F52C33" w:rsidRDefault="008F3094" w:rsidP="00F52C33">
      <w:pPr>
        <w:spacing w:after="0" w:line="240" w:lineRule="auto"/>
        <w:jc w:val="both"/>
        <w:rPr>
          <w:rFonts w:asciiTheme="majorHAnsi" w:hAnsiTheme="majorHAnsi" w:cstheme="majorHAnsi"/>
          <w:color w:val="262626" w:themeColor="text1" w:themeTint="D9"/>
          <w:sz w:val="20"/>
          <w:szCs w:val="20"/>
        </w:rPr>
      </w:pPr>
      <w:r w:rsidRPr="00F52C33">
        <w:rPr>
          <w:rFonts w:asciiTheme="majorHAnsi" w:hAnsiTheme="majorHAnsi" w:cstheme="majorHAnsi"/>
          <w:color w:val="262626" w:themeColor="text1" w:themeTint="D9"/>
          <w:sz w:val="20"/>
          <w:szCs w:val="20"/>
        </w:rPr>
        <w:t xml:space="preserve">1.9/ Zamawiający wyznacza  następujące  osoby  do  kontaktu  z  Wykonawcami: </w:t>
      </w:r>
    </w:p>
    <w:p w14:paraId="0B1B794B" w14:textId="77777777" w:rsidR="008F3094" w:rsidRPr="00F52C33" w:rsidRDefault="008F3094" w:rsidP="00F52C33">
      <w:pPr>
        <w:spacing w:after="0" w:line="240" w:lineRule="auto"/>
        <w:jc w:val="both"/>
        <w:rPr>
          <w:rFonts w:asciiTheme="majorHAnsi" w:hAnsiTheme="majorHAnsi" w:cstheme="majorHAnsi"/>
          <w:color w:val="262626" w:themeColor="text1" w:themeTint="D9"/>
          <w:sz w:val="20"/>
          <w:szCs w:val="20"/>
        </w:rPr>
      </w:pPr>
      <w:r w:rsidRPr="00F52C33">
        <w:rPr>
          <w:rFonts w:asciiTheme="majorHAnsi" w:hAnsiTheme="majorHAnsi" w:cstheme="majorHAnsi"/>
          <w:color w:val="262626" w:themeColor="text1" w:themeTint="D9"/>
          <w:sz w:val="20"/>
          <w:szCs w:val="20"/>
        </w:rPr>
        <w:t>- Referat ds. zamówień publicznych – tel. 22 735 87 10; w sprawach proceduralnych,</w:t>
      </w:r>
    </w:p>
    <w:p w14:paraId="49BD8C3B" w14:textId="77777777" w:rsidR="008F3094" w:rsidRPr="00F52C33" w:rsidRDefault="008F3094" w:rsidP="00F52C33">
      <w:pPr>
        <w:spacing w:after="0" w:line="240" w:lineRule="auto"/>
        <w:jc w:val="both"/>
        <w:rPr>
          <w:rFonts w:asciiTheme="majorHAnsi" w:hAnsiTheme="majorHAnsi" w:cstheme="majorHAnsi"/>
          <w:strike/>
          <w:color w:val="262626" w:themeColor="text1" w:themeTint="D9"/>
          <w:sz w:val="20"/>
          <w:szCs w:val="20"/>
        </w:rPr>
      </w:pPr>
    </w:p>
    <w:p w14:paraId="07B98CE7" w14:textId="77777777" w:rsidR="008F3094" w:rsidRPr="008F3094" w:rsidRDefault="008F3094" w:rsidP="00F52C33">
      <w:pPr>
        <w:spacing w:after="0" w:line="240" w:lineRule="auto"/>
        <w:jc w:val="both"/>
        <w:rPr>
          <w:rFonts w:asciiTheme="majorHAnsi" w:hAnsiTheme="majorHAnsi" w:cstheme="majorHAnsi"/>
          <w:color w:val="0D0D0D" w:themeColor="text1" w:themeTint="F2"/>
          <w:sz w:val="20"/>
          <w:szCs w:val="20"/>
        </w:rPr>
      </w:pPr>
      <w:r w:rsidRPr="00F52C33">
        <w:rPr>
          <w:rFonts w:asciiTheme="majorHAnsi" w:hAnsiTheme="majorHAnsi" w:cstheme="majorHAnsi"/>
          <w:color w:val="262626" w:themeColor="text1" w:themeTint="D9"/>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SWZ. Oznacza to, że Zamawiający nie będzie reagował na inne formy kontaktowania </w:t>
      </w:r>
      <w:r w:rsidRPr="008F3094">
        <w:rPr>
          <w:rFonts w:asciiTheme="majorHAnsi" w:hAnsiTheme="majorHAnsi" w:cstheme="majorHAnsi"/>
          <w:color w:val="0D0D0D" w:themeColor="text1" w:themeTint="F2"/>
          <w:sz w:val="20"/>
          <w:szCs w:val="20"/>
        </w:rPr>
        <w:t xml:space="preserve">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lastRenderedPageBreak/>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04C59857"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bookmarkEnd w:id="19"/>
    <w:bookmarkEnd w:id="20"/>
    <w:p w14:paraId="4423727C" w14:textId="77777777" w:rsidR="006D3D6A" w:rsidRPr="00520944" w:rsidRDefault="006D3D6A" w:rsidP="00CC124D">
      <w:pPr>
        <w:spacing w:after="0" w:line="240" w:lineRule="auto"/>
        <w:rPr>
          <w:rFonts w:asciiTheme="majorHAnsi" w:hAnsiTheme="majorHAnsi" w:cstheme="majorHAnsi"/>
          <w:color w:val="FF0000"/>
          <w:sz w:val="20"/>
          <w:szCs w:val="20"/>
        </w:rPr>
      </w:pPr>
    </w:p>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102E4426" w:rsidR="005445DE" w:rsidRPr="004F3396" w:rsidRDefault="007D6CDE" w:rsidP="00B07ADA">
      <w:pPr>
        <w:shd w:val="clear" w:color="auto" w:fill="F2F2F2" w:themeFill="background1" w:themeFillShade="F2"/>
        <w:spacing w:after="0" w:line="240" w:lineRule="auto"/>
        <w:rPr>
          <w:rFonts w:asciiTheme="majorHAnsi" w:hAnsiTheme="majorHAnsi" w:cstheme="majorHAnsi"/>
          <w:strike/>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235674" w:rsidRPr="004F3396">
        <w:rPr>
          <w:rFonts w:asciiTheme="majorHAnsi" w:hAnsiTheme="majorHAnsi" w:cstheme="majorHAnsi"/>
          <w:strike/>
          <w:color w:val="262626" w:themeColor="text1" w:themeTint="D9"/>
          <w:sz w:val="20"/>
          <w:szCs w:val="20"/>
        </w:rPr>
        <w:t>18.03</w:t>
      </w:r>
      <w:r w:rsidR="00131D88" w:rsidRPr="004F3396">
        <w:rPr>
          <w:rFonts w:asciiTheme="majorHAnsi" w:hAnsiTheme="majorHAnsi" w:cstheme="majorHAnsi"/>
          <w:strike/>
          <w:color w:val="262626" w:themeColor="text1" w:themeTint="D9"/>
          <w:sz w:val="20"/>
          <w:szCs w:val="20"/>
        </w:rPr>
        <w:t>.</w:t>
      </w:r>
      <w:r w:rsidR="00E43081" w:rsidRPr="004F3396">
        <w:rPr>
          <w:rFonts w:asciiTheme="majorHAnsi" w:hAnsiTheme="majorHAnsi" w:cstheme="majorHAnsi"/>
          <w:strike/>
          <w:color w:val="262626" w:themeColor="text1" w:themeTint="D9"/>
          <w:sz w:val="20"/>
          <w:szCs w:val="20"/>
        </w:rPr>
        <w:t>202</w:t>
      </w:r>
      <w:r w:rsidR="00C35F6C" w:rsidRPr="004F3396">
        <w:rPr>
          <w:rFonts w:asciiTheme="majorHAnsi" w:hAnsiTheme="majorHAnsi" w:cstheme="majorHAnsi"/>
          <w:strike/>
          <w:color w:val="262626" w:themeColor="text1" w:themeTint="D9"/>
          <w:sz w:val="20"/>
          <w:szCs w:val="20"/>
        </w:rPr>
        <w:t>4</w:t>
      </w:r>
      <w:r w:rsidR="00771879" w:rsidRPr="004F3396">
        <w:rPr>
          <w:rFonts w:asciiTheme="majorHAnsi" w:hAnsiTheme="majorHAnsi" w:cstheme="majorHAnsi"/>
          <w:strike/>
          <w:color w:val="262626" w:themeColor="text1" w:themeTint="D9"/>
          <w:sz w:val="20"/>
          <w:szCs w:val="20"/>
        </w:rPr>
        <w:t xml:space="preserve"> </w:t>
      </w:r>
      <w:r w:rsidR="005445DE" w:rsidRPr="004F3396">
        <w:rPr>
          <w:rFonts w:asciiTheme="majorHAnsi" w:hAnsiTheme="majorHAnsi" w:cstheme="majorHAnsi"/>
          <w:strike/>
          <w:color w:val="262626" w:themeColor="text1" w:themeTint="D9"/>
          <w:sz w:val="20"/>
          <w:szCs w:val="20"/>
        </w:rPr>
        <w:t xml:space="preserve">r. do godz. </w:t>
      </w:r>
      <w:r w:rsidR="00050405" w:rsidRPr="004F3396">
        <w:rPr>
          <w:rFonts w:asciiTheme="majorHAnsi" w:hAnsiTheme="majorHAnsi" w:cstheme="majorHAnsi"/>
          <w:strike/>
          <w:color w:val="262626" w:themeColor="text1" w:themeTint="D9"/>
          <w:sz w:val="20"/>
          <w:szCs w:val="20"/>
        </w:rPr>
        <w:t>09:00</w:t>
      </w:r>
    </w:p>
    <w:p w14:paraId="32E345BF" w14:textId="77777777" w:rsidR="004F3396" w:rsidRDefault="004F3396" w:rsidP="004F3396">
      <w:pPr>
        <w:shd w:val="clear" w:color="auto" w:fill="F2F2F2" w:themeFill="background1" w:themeFillShade="F2"/>
        <w:spacing w:after="0" w:line="240" w:lineRule="auto"/>
        <w:ind w:left="2832" w:firstLine="708"/>
        <w:rPr>
          <w:rFonts w:asciiTheme="majorHAnsi" w:hAnsiTheme="majorHAnsi" w:cstheme="majorHAnsi"/>
          <w:b/>
          <w:bCs/>
          <w:color w:val="C00000"/>
          <w:sz w:val="20"/>
          <w:szCs w:val="20"/>
        </w:rPr>
      </w:pPr>
      <w:r w:rsidRPr="004F3396">
        <w:rPr>
          <w:rFonts w:asciiTheme="majorHAnsi" w:hAnsiTheme="majorHAnsi" w:cstheme="majorHAnsi"/>
          <w:b/>
          <w:bCs/>
          <w:color w:val="C00000"/>
          <w:sz w:val="20"/>
          <w:szCs w:val="20"/>
        </w:rPr>
        <w:t xml:space="preserve">28.03.2024 r. do godz. 09:00 </w:t>
      </w:r>
    </w:p>
    <w:p w14:paraId="11FF4CE0" w14:textId="4961A867" w:rsidR="004F3396" w:rsidRPr="004F3396" w:rsidRDefault="004F3396" w:rsidP="004F3396">
      <w:pPr>
        <w:shd w:val="clear" w:color="auto" w:fill="F2F2F2" w:themeFill="background1" w:themeFillShade="F2"/>
        <w:spacing w:after="0" w:line="240" w:lineRule="auto"/>
        <w:ind w:left="2832" w:firstLine="708"/>
        <w:rPr>
          <w:rFonts w:asciiTheme="majorHAnsi" w:hAnsiTheme="majorHAnsi" w:cstheme="majorHAnsi"/>
          <w:i/>
          <w:iCs/>
          <w:color w:val="C00000"/>
          <w:sz w:val="20"/>
          <w:szCs w:val="20"/>
        </w:rPr>
      </w:pPr>
      <w:r w:rsidRPr="004F3396">
        <w:rPr>
          <w:rFonts w:asciiTheme="majorHAnsi" w:hAnsiTheme="majorHAnsi" w:cstheme="majorHAnsi"/>
          <w:i/>
          <w:iCs/>
          <w:color w:val="C00000"/>
          <w:sz w:val="20"/>
          <w:szCs w:val="20"/>
        </w:rPr>
        <w:t>(zmiana wprowadzona pismem WSR.271.4.10.2024 (43) z dnia 13.03.202</w:t>
      </w:r>
      <w:r w:rsidR="00A972B4">
        <w:rPr>
          <w:rFonts w:asciiTheme="majorHAnsi" w:hAnsiTheme="majorHAnsi" w:cstheme="majorHAnsi"/>
          <w:i/>
          <w:iCs/>
          <w:color w:val="C00000"/>
          <w:sz w:val="20"/>
          <w:szCs w:val="20"/>
        </w:rPr>
        <w:t>4</w:t>
      </w:r>
      <w:r w:rsidRPr="004F3396">
        <w:rPr>
          <w:rFonts w:asciiTheme="majorHAnsi" w:hAnsiTheme="majorHAnsi" w:cstheme="majorHAnsi"/>
          <w:i/>
          <w:iCs/>
          <w:color w:val="C00000"/>
          <w:sz w:val="20"/>
          <w:szCs w:val="20"/>
        </w:rPr>
        <w:t xml:space="preserve"> r.)</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186A2E9E" w:rsidR="005445DE" w:rsidRPr="004F3396" w:rsidRDefault="007D6CDE" w:rsidP="00B07ADA">
      <w:pPr>
        <w:shd w:val="clear" w:color="auto" w:fill="F2F2F2" w:themeFill="background1" w:themeFillShade="F2"/>
        <w:spacing w:after="0" w:line="240" w:lineRule="auto"/>
        <w:jc w:val="both"/>
        <w:rPr>
          <w:rFonts w:asciiTheme="majorHAnsi" w:hAnsiTheme="majorHAnsi" w:cstheme="majorHAnsi"/>
          <w:strike/>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dniu </w:t>
      </w:r>
      <w:r w:rsidR="00235674" w:rsidRPr="004F3396">
        <w:rPr>
          <w:rFonts w:asciiTheme="majorHAnsi" w:hAnsiTheme="majorHAnsi" w:cstheme="majorHAnsi"/>
          <w:strike/>
          <w:color w:val="262626" w:themeColor="text1" w:themeTint="D9"/>
          <w:sz w:val="20"/>
          <w:szCs w:val="20"/>
        </w:rPr>
        <w:t>18.03</w:t>
      </w:r>
      <w:r w:rsidR="00E43081" w:rsidRPr="004F3396">
        <w:rPr>
          <w:rFonts w:asciiTheme="majorHAnsi" w:hAnsiTheme="majorHAnsi" w:cstheme="majorHAnsi"/>
          <w:strike/>
          <w:color w:val="262626" w:themeColor="text1" w:themeTint="D9"/>
          <w:sz w:val="20"/>
          <w:szCs w:val="20"/>
        </w:rPr>
        <w:t>.202</w:t>
      </w:r>
      <w:r w:rsidR="00C35F6C" w:rsidRPr="004F3396">
        <w:rPr>
          <w:rFonts w:asciiTheme="majorHAnsi" w:hAnsiTheme="majorHAnsi" w:cstheme="majorHAnsi"/>
          <w:strike/>
          <w:color w:val="262626" w:themeColor="text1" w:themeTint="D9"/>
          <w:sz w:val="20"/>
          <w:szCs w:val="20"/>
        </w:rPr>
        <w:t>4</w:t>
      </w:r>
      <w:r w:rsidR="00771879" w:rsidRPr="004F3396">
        <w:rPr>
          <w:rFonts w:asciiTheme="majorHAnsi" w:hAnsiTheme="majorHAnsi" w:cstheme="majorHAnsi"/>
          <w:strike/>
          <w:color w:val="262626" w:themeColor="text1" w:themeTint="D9"/>
          <w:sz w:val="20"/>
          <w:szCs w:val="20"/>
        </w:rPr>
        <w:t xml:space="preserve"> </w:t>
      </w:r>
      <w:r w:rsidR="005445DE" w:rsidRPr="004F3396">
        <w:rPr>
          <w:rFonts w:asciiTheme="majorHAnsi" w:hAnsiTheme="majorHAnsi" w:cstheme="majorHAnsi"/>
          <w:strike/>
          <w:color w:val="262626" w:themeColor="text1" w:themeTint="D9"/>
          <w:sz w:val="20"/>
          <w:szCs w:val="20"/>
        </w:rPr>
        <w:t xml:space="preserve">r. o godz. </w:t>
      </w:r>
      <w:r w:rsidR="00141216" w:rsidRPr="004F3396">
        <w:rPr>
          <w:rFonts w:asciiTheme="majorHAnsi" w:hAnsiTheme="majorHAnsi" w:cstheme="majorHAnsi"/>
          <w:strike/>
          <w:color w:val="262626" w:themeColor="text1" w:themeTint="D9"/>
          <w:sz w:val="20"/>
          <w:szCs w:val="20"/>
        </w:rPr>
        <w:t>10</w:t>
      </w:r>
      <w:r w:rsidR="005445DE" w:rsidRPr="004F3396">
        <w:rPr>
          <w:rFonts w:asciiTheme="majorHAnsi" w:hAnsiTheme="majorHAnsi" w:cstheme="majorHAnsi"/>
          <w:strike/>
          <w:color w:val="262626" w:themeColor="text1" w:themeTint="D9"/>
          <w:sz w:val="20"/>
          <w:szCs w:val="20"/>
        </w:rPr>
        <w:t>:</w:t>
      </w:r>
      <w:r w:rsidR="00050405" w:rsidRPr="004F3396">
        <w:rPr>
          <w:rFonts w:asciiTheme="majorHAnsi" w:hAnsiTheme="majorHAnsi" w:cstheme="majorHAnsi"/>
          <w:strike/>
          <w:color w:val="262626" w:themeColor="text1" w:themeTint="D9"/>
          <w:sz w:val="20"/>
          <w:szCs w:val="20"/>
        </w:rPr>
        <w:t>0</w:t>
      </w:r>
      <w:r w:rsidR="005445DE" w:rsidRPr="004F3396">
        <w:rPr>
          <w:rFonts w:asciiTheme="majorHAnsi" w:hAnsiTheme="majorHAnsi" w:cstheme="majorHAnsi"/>
          <w:strike/>
          <w:color w:val="262626" w:themeColor="text1" w:themeTint="D9"/>
          <w:sz w:val="20"/>
          <w:szCs w:val="20"/>
        </w:rPr>
        <w:t xml:space="preserve">0 </w:t>
      </w:r>
      <w:r w:rsidR="00771879" w:rsidRPr="004F3396">
        <w:rPr>
          <w:rFonts w:asciiTheme="majorHAnsi" w:hAnsiTheme="majorHAnsi" w:cstheme="majorHAnsi"/>
          <w:strike/>
          <w:color w:val="262626" w:themeColor="text1" w:themeTint="D9"/>
          <w:sz w:val="20"/>
          <w:szCs w:val="20"/>
        </w:rPr>
        <w:t xml:space="preserve"> </w:t>
      </w:r>
      <w:r w:rsidR="005445DE" w:rsidRPr="004F3396">
        <w:rPr>
          <w:rFonts w:asciiTheme="majorHAnsi" w:hAnsiTheme="majorHAnsi" w:cstheme="majorHAnsi"/>
          <w:strike/>
          <w:color w:val="262626" w:themeColor="text1" w:themeTint="D9"/>
          <w:sz w:val="20"/>
          <w:szCs w:val="20"/>
        </w:rPr>
        <w:t>poprzez odszyfrowanie ofert.</w:t>
      </w:r>
    </w:p>
    <w:p w14:paraId="4277A60E" w14:textId="77777777" w:rsidR="004F3396" w:rsidRPr="004F3396" w:rsidRDefault="004F3396" w:rsidP="004F3396">
      <w:pPr>
        <w:shd w:val="clear" w:color="auto" w:fill="F2F2F2" w:themeFill="background1" w:themeFillShade="F2"/>
        <w:spacing w:after="0" w:line="240" w:lineRule="auto"/>
        <w:ind w:left="2832"/>
        <w:jc w:val="both"/>
        <w:rPr>
          <w:rFonts w:asciiTheme="majorHAnsi" w:hAnsiTheme="majorHAnsi" w:cstheme="majorHAnsi"/>
          <w:color w:val="C00000"/>
          <w:sz w:val="20"/>
          <w:szCs w:val="20"/>
        </w:rPr>
      </w:pPr>
      <w:r w:rsidRPr="004F3396">
        <w:rPr>
          <w:rFonts w:asciiTheme="majorHAnsi" w:hAnsiTheme="majorHAnsi" w:cstheme="majorHAnsi"/>
          <w:b/>
          <w:bCs/>
          <w:color w:val="C00000"/>
          <w:sz w:val="20"/>
          <w:szCs w:val="20"/>
        </w:rPr>
        <w:t>28.03.2024 r. o godz. 10:00</w:t>
      </w:r>
      <w:r w:rsidRPr="004F3396">
        <w:rPr>
          <w:rFonts w:asciiTheme="majorHAnsi" w:hAnsiTheme="majorHAnsi" w:cstheme="majorHAnsi"/>
          <w:color w:val="C00000"/>
          <w:sz w:val="20"/>
          <w:szCs w:val="20"/>
        </w:rPr>
        <w:t xml:space="preserve">  poprzez odszyfrowanie ofert.</w:t>
      </w:r>
    </w:p>
    <w:p w14:paraId="5C3A7C4C" w14:textId="291CDEE9" w:rsidR="004F3396" w:rsidRPr="004F3396" w:rsidRDefault="004F3396" w:rsidP="004F3396">
      <w:pPr>
        <w:shd w:val="clear" w:color="auto" w:fill="F2F2F2" w:themeFill="background1" w:themeFillShade="F2"/>
        <w:spacing w:after="0" w:line="240" w:lineRule="auto"/>
        <w:ind w:left="2832"/>
        <w:rPr>
          <w:rFonts w:asciiTheme="majorHAnsi" w:hAnsiTheme="majorHAnsi" w:cstheme="majorHAnsi"/>
          <w:i/>
          <w:iCs/>
          <w:color w:val="C00000"/>
          <w:sz w:val="20"/>
          <w:szCs w:val="20"/>
        </w:rPr>
      </w:pPr>
      <w:r w:rsidRPr="004F3396">
        <w:rPr>
          <w:rFonts w:asciiTheme="majorHAnsi" w:hAnsiTheme="majorHAnsi" w:cstheme="majorHAnsi"/>
          <w:i/>
          <w:iCs/>
          <w:color w:val="C00000"/>
          <w:sz w:val="20"/>
          <w:szCs w:val="20"/>
        </w:rPr>
        <w:t>(zmiana wprowadzona pismem WSR.271.4.10.2024 (43) z dnia 13.03.202</w:t>
      </w:r>
      <w:r w:rsidR="00A972B4">
        <w:rPr>
          <w:rFonts w:asciiTheme="majorHAnsi" w:hAnsiTheme="majorHAnsi" w:cstheme="majorHAnsi"/>
          <w:i/>
          <w:iCs/>
          <w:color w:val="C00000"/>
          <w:sz w:val="20"/>
          <w:szCs w:val="20"/>
        </w:rPr>
        <w:t>4</w:t>
      </w:r>
      <w:r w:rsidRPr="004F3396">
        <w:rPr>
          <w:rFonts w:asciiTheme="majorHAnsi" w:hAnsiTheme="majorHAnsi" w:cstheme="majorHAnsi"/>
          <w:i/>
          <w:iCs/>
          <w:color w:val="C00000"/>
          <w:sz w:val="20"/>
          <w:szCs w:val="20"/>
        </w:rPr>
        <w:t xml:space="preserve"> r.)</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0"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61B548B3" w14:textId="77777777" w:rsidR="000245AF" w:rsidRDefault="000245AF" w:rsidP="00E47AFB">
      <w:pPr>
        <w:spacing w:after="0" w:line="240" w:lineRule="auto"/>
        <w:jc w:val="both"/>
        <w:rPr>
          <w:rFonts w:asciiTheme="majorHAnsi" w:hAnsiTheme="majorHAnsi" w:cstheme="majorHAnsi"/>
          <w:sz w:val="20"/>
          <w:szCs w:val="20"/>
        </w:rPr>
      </w:pPr>
    </w:p>
    <w:p w14:paraId="05150A16" w14:textId="77777777" w:rsidR="00B17B63" w:rsidRDefault="00B17B63" w:rsidP="00CC124D">
      <w:pPr>
        <w:spacing w:after="0" w:line="240" w:lineRule="auto"/>
        <w:rPr>
          <w:rFonts w:asciiTheme="majorHAnsi" w:hAnsiTheme="majorHAnsi" w:cstheme="majorHAnsi"/>
          <w:sz w:val="20"/>
          <w:szCs w:val="20"/>
        </w:rPr>
      </w:pPr>
    </w:p>
    <w:p w14:paraId="7FBFAD4A" w14:textId="77777777" w:rsidR="004F3396" w:rsidRDefault="004F3396" w:rsidP="00CC124D">
      <w:pPr>
        <w:spacing w:after="0" w:line="240" w:lineRule="auto"/>
        <w:rPr>
          <w:rFonts w:asciiTheme="majorHAnsi" w:hAnsiTheme="majorHAnsi" w:cstheme="majorHAnsi"/>
          <w:sz w:val="20"/>
          <w:szCs w:val="20"/>
        </w:rPr>
      </w:pPr>
    </w:p>
    <w:p w14:paraId="6A43C85C" w14:textId="77777777" w:rsidR="004F3396" w:rsidRPr="003E55AE" w:rsidRDefault="004F3396"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lastRenderedPageBreak/>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5E5881BE" w14:textId="0520D96E" w:rsidR="005445DE" w:rsidRPr="004F3396" w:rsidRDefault="005445DE" w:rsidP="00B07ADA">
      <w:pPr>
        <w:spacing w:after="0" w:line="240" w:lineRule="auto"/>
        <w:ind w:right="-126"/>
        <w:jc w:val="right"/>
        <w:rPr>
          <w:rFonts w:asciiTheme="majorHAnsi" w:hAnsiTheme="majorHAnsi" w:cstheme="majorHAnsi"/>
          <w:strike/>
          <w:color w:val="262626" w:themeColor="text1" w:themeTint="D9"/>
          <w:sz w:val="20"/>
          <w:szCs w:val="20"/>
        </w:rPr>
      </w:pPr>
      <w:r w:rsidRPr="004F3396">
        <w:rPr>
          <w:rFonts w:asciiTheme="majorHAnsi" w:hAnsiTheme="majorHAnsi" w:cstheme="majorHAnsi"/>
          <w:strike/>
          <w:color w:val="262626" w:themeColor="text1" w:themeTint="D9"/>
          <w:sz w:val="20"/>
          <w:szCs w:val="20"/>
        </w:rPr>
        <w:t xml:space="preserve">do dnia </w:t>
      </w:r>
      <w:r w:rsidR="00235674" w:rsidRPr="004F3396">
        <w:rPr>
          <w:rFonts w:asciiTheme="majorHAnsi" w:hAnsiTheme="majorHAnsi" w:cstheme="majorHAnsi"/>
          <w:strike/>
          <w:color w:val="262626" w:themeColor="text1" w:themeTint="D9"/>
          <w:sz w:val="20"/>
          <w:szCs w:val="20"/>
        </w:rPr>
        <w:t>16.04</w:t>
      </w:r>
      <w:r w:rsidR="00E43081" w:rsidRPr="004F3396">
        <w:rPr>
          <w:rFonts w:asciiTheme="majorHAnsi" w:hAnsiTheme="majorHAnsi" w:cstheme="majorHAnsi"/>
          <w:strike/>
          <w:color w:val="262626" w:themeColor="text1" w:themeTint="D9"/>
          <w:sz w:val="20"/>
          <w:szCs w:val="20"/>
        </w:rPr>
        <w:t>.202</w:t>
      </w:r>
      <w:r w:rsidR="00C35F6C" w:rsidRPr="004F3396">
        <w:rPr>
          <w:rFonts w:asciiTheme="majorHAnsi" w:hAnsiTheme="majorHAnsi" w:cstheme="majorHAnsi"/>
          <w:strike/>
          <w:color w:val="262626" w:themeColor="text1" w:themeTint="D9"/>
          <w:sz w:val="20"/>
          <w:szCs w:val="20"/>
        </w:rPr>
        <w:t>4</w:t>
      </w:r>
      <w:r w:rsidR="006752CF" w:rsidRPr="004F3396">
        <w:rPr>
          <w:rFonts w:asciiTheme="majorHAnsi" w:hAnsiTheme="majorHAnsi" w:cstheme="majorHAnsi"/>
          <w:strike/>
          <w:color w:val="262626" w:themeColor="text1" w:themeTint="D9"/>
          <w:sz w:val="20"/>
          <w:szCs w:val="20"/>
        </w:rPr>
        <w:t xml:space="preserve"> r</w:t>
      </w:r>
      <w:r w:rsidRPr="004F3396">
        <w:rPr>
          <w:rFonts w:asciiTheme="majorHAnsi" w:hAnsiTheme="majorHAnsi" w:cstheme="majorHAnsi"/>
          <w:strike/>
          <w:color w:val="262626" w:themeColor="text1" w:themeTint="D9"/>
          <w:sz w:val="20"/>
          <w:szCs w:val="20"/>
        </w:rPr>
        <w:t>.</w:t>
      </w:r>
    </w:p>
    <w:p w14:paraId="1C76BCC0" w14:textId="6C075B5B" w:rsidR="004F3396" w:rsidRPr="004F3396" w:rsidRDefault="004F3396" w:rsidP="004F3396">
      <w:pPr>
        <w:spacing w:after="0" w:line="240" w:lineRule="auto"/>
        <w:ind w:right="-126"/>
        <w:jc w:val="right"/>
        <w:rPr>
          <w:rFonts w:asciiTheme="majorHAnsi" w:hAnsiTheme="majorHAnsi" w:cstheme="majorHAnsi"/>
          <w:b/>
          <w:bCs/>
          <w:color w:val="C00000"/>
          <w:sz w:val="20"/>
          <w:szCs w:val="20"/>
        </w:rPr>
      </w:pPr>
      <w:r w:rsidRPr="004F3396">
        <w:rPr>
          <w:rFonts w:asciiTheme="majorHAnsi" w:hAnsiTheme="majorHAnsi" w:cstheme="majorHAnsi"/>
          <w:b/>
          <w:bCs/>
          <w:color w:val="C00000"/>
          <w:sz w:val="20"/>
          <w:szCs w:val="20"/>
        </w:rPr>
        <w:t>do dnia 26.04.2024 r.</w:t>
      </w:r>
    </w:p>
    <w:p w14:paraId="080BFE38" w14:textId="49B956AF" w:rsidR="004F3396" w:rsidRPr="004F3396" w:rsidRDefault="004F3396" w:rsidP="004F3396">
      <w:pPr>
        <w:spacing w:after="0" w:line="240" w:lineRule="auto"/>
        <w:ind w:left="2832"/>
        <w:jc w:val="right"/>
        <w:rPr>
          <w:rFonts w:asciiTheme="majorHAnsi" w:hAnsiTheme="majorHAnsi" w:cstheme="majorHAnsi"/>
          <w:i/>
          <w:iCs/>
          <w:color w:val="C00000"/>
          <w:sz w:val="20"/>
          <w:szCs w:val="20"/>
        </w:rPr>
      </w:pPr>
      <w:r w:rsidRPr="004F3396">
        <w:rPr>
          <w:rFonts w:asciiTheme="majorHAnsi" w:hAnsiTheme="majorHAnsi" w:cstheme="majorHAnsi"/>
          <w:i/>
          <w:iCs/>
          <w:color w:val="C00000"/>
          <w:sz w:val="20"/>
          <w:szCs w:val="20"/>
        </w:rPr>
        <w:t>(zmiana wprowadzona pismem WSR.271.4.10.2024 (43) z dnia 13.03.202</w:t>
      </w:r>
      <w:r w:rsidR="00A972B4">
        <w:rPr>
          <w:rFonts w:asciiTheme="majorHAnsi" w:hAnsiTheme="majorHAnsi" w:cstheme="majorHAnsi"/>
          <w:i/>
          <w:iCs/>
          <w:color w:val="C00000"/>
          <w:sz w:val="20"/>
          <w:szCs w:val="20"/>
        </w:rPr>
        <w:t>4</w:t>
      </w:r>
      <w:r w:rsidRPr="004F3396">
        <w:rPr>
          <w:rFonts w:asciiTheme="majorHAnsi" w:hAnsiTheme="majorHAnsi" w:cstheme="majorHAnsi"/>
          <w:i/>
          <w:iCs/>
          <w:color w:val="C00000"/>
          <w:sz w:val="20"/>
          <w:szCs w:val="20"/>
        </w:rPr>
        <w:t xml:space="preserve"> r.)</w:t>
      </w:r>
    </w:p>
    <w:p w14:paraId="047632F0" w14:textId="77777777" w:rsidR="00830E8E" w:rsidRPr="004F292A" w:rsidRDefault="00830E8E" w:rsidP="004F3396">
      <w:pPr>
        <w:spacing w:after="0" w:line="240" w:lineRule="auto"/>
        <w:jc w:val="right"/>
        <w:rPr>
          <w:rFonts w:asciiTheme="majorHAnsi" w:hAnsiTheme="majorHAnsi" w:cstheme="majorHAnsi"/>
          <w:sz w:val="20"/>
          <w:szCs w:val="20"/>
        </w:rPr>
      </w:pP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2C6F6728" w14:textId="77777777" w:rsidR="003E55AE" w:rsidRDefault="00830E8E" w:rsidP="00CC124D">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 pkt </w:t>
      </w:r>
    </w:p>
    <w:p w14:paraId="1840AB3C" w14:textId="1F8958B7" w:rsidR="00CE1ECD" w:rsidRPr="003E55AE" w:rsidRDefault="00CE1ECD"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0F5840D1" w14:textId="6803C3B0" w:rsidR="0041413B" w:rsidRDefault="0041413B" w:rsidP="00632DC1">
      <w:pPr>
        <w:spacing w:after="0" w:line="240" w:lineRule="auto"/>
        <w:ind w:left="708" w:hanging="708"/>
        <w:jc w:val="both"/>
        <w:rPr>
          <w:rFonts w:asciiTheme="majorHAnsi" w:hAnsiTheme="majorHAnsi" w:cstheme="majorHAnsi"/>
          <w:sz w:val="20"/>
          <w:szCs w:val="20"/>
          <w:u w:val="single"/>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40D47778" w14:textId="77777777" w:rsidR="00523BD0" w:rsidRDefault="00523BD0" w:rsidP="00632DC1">
      <w:pPr>
        <w:spacing w:after="0" w:line="240" w:lineRule="auto"/>
        <w:ind w:left="708" w:hanging="708"/>
        <w:jc w:val="both"/>
        <w:rPr>
          <w:rFonts w:asciiTheme="majorHAnsi" w:hAnsiTheme="majorHAnsi" w:cstheme="majorHAnsi"/>
          <w:sz w:val="20"/>
          <w:szCs w:val="20"/>
          <w:u w:val="single"/>
        </w:rPr>
      </w:pP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4DBECCDE"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t xml:space="preserve">– waga kryterium </w:t>
      </w:r>
      <w:r w:rsidRPr="009E193C">
        <w:rPr>
          <w:rFonts w:asciiTheme="majorHAnsi" w:eastAsia="Verdana" w:hAnsiTheme="majorHAnsi" w:cstheme="majorHAnsi"/>
          <w:b/>
          <w:sz w:val="20"/>
          <w:szCs w:val="20"/>
        </w:rPr>
        <w:t>60%</w:t>
      </w:r>
    </w:p>
    <w:p w14:paraId="55696BBC"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okres gwarancji </w:t>
      </w:r>
      <w:r w:rsidRPr="009E193C">
        <w:rPr>
          <w:rFonts w:asciiTheme="majorHAnsi" w:eastAsia="Verdana" w:hAnsiTheme="majorHAnsi" w:cstheme="majorHAnsi"/>
          <w:b/>
          <w:sz w:val="20"/>
          <w:szCs w:val="20"/>
        </w:rPr>
        <w:tab/>
      </w:r>
      <w:r w:rsidRPr="009E193C">
        <w:rPr>
          <w:rFonts w:asciiTheme="majorHAnsi" w:eastAsia="Verdana" w:hAnsiTheme="majorHAnsi" w:cstheme="majorHAnsi"/>
          <w:b/>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40%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21"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77777777"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PG</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1DE6898" w14:textId="77777777" w:rsidR="003D75BE" w:rsidRPr="009E193C" w:rsidRDefault="003D75BE" w:rsidP="00CC124D">
      <w:pPr>
        <w:tabs>
          <w:tab w:val="left" w:pos="360"/>
        </w:tabs>
        <w:spacing w:after="0" w:line="240" w:lineRule="auto"/>
        <w:rPr>
          <w:rFonts w:asciiTheme="majorHAnsi" w:hAnsiTheme="majorHAnsi" w:cstheme="majorHAnsi"/>
          <w:bCs/>
          <w:sz w:val="20"/>
          <w:szCs w:val="20"/>
        </w:rPr>
      </w:pPr>
      <w:r w:rsidRPr="009E193C">
        <w:rPr>
          <w:rFonts w:asciiTheme="majorHAnsi" w:hAnsiTheme="majorHAnsi" w:cstheme="majorHAnsi"/>
          <w:b/>
          <w:bCs/>
          <w:sz w:val="20"/>
          <w:szCs w:val="20"/>
        </w:rPr>
        <w:tab/>
        <w:t>PG</w:t>
      </w:r>
      <w:r w:rsidRPr="009E193C">
        <w:rPr>
          <w:rFonts w:asciiTheme="majorHAnsi" w:hAnsiTheme="majorHAnsi" w:cstheme="majorHAnsi"/>
          <w:bCs/>
          <w:sz w:val="20"/>
          <w:szCs w:val="20"/>
        </w:rPr>
        <w:tab/>
        <w:t xml:space="preserve">- ilość punktów oferty badanej w kryterium okresu gwarancji </w:t>
      </w:r>
    </w:p>
    <w:bookmarkEnd w:id="21"/>
    <w:p w14:paraId="3C5F683C" w14:textId="77777777" w:rsidR="003D75BE" w:rsidRPr="009E193C" w:rsidRDefault="003D75BE" w:rsidP="00CC124D">
      <w:pPr>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lastRenderedPageBreak/>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9E193C"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344027EF" w14:textId="77777777" w:rsidR="008C7426" w:rsidRPr="009E193C" w:rsidRDefault="008C7426" w:rsidP="00CC124D">
      <w:pPr>
        <w:autoSpaceDE w:val="0"/>
        <w:spacing w:after="0" w:line="240" w:lineRule="auto"/>
        <w:rPr>
          <w:rFonts w:asciiTheme="majorHAnsi" w:hAnsiTheme="majorHAnsi" w:cstheme="majorHAnsi"/>
          <w:b/>
          <w:sz w:val="20"/>
          <w:szCs w:val="20"/>
          <w:u w:val="single"/>
        </w:rPr>
      </w:pPr>
    </w:p>
    <w:p w14:paraId="4BD891C5" w14:textId="3EB684D7" w:rsidR="003D75BE" w:rsidRPr="001A542A" w:rsidRDefault="003D75BE" w:rsidP="00CC124D">
      <w:pPr>
        <w:autoSpaceDE w:val="0"/>
        <w:spacing w:after="0" w:line="240" w:lineRule="auto"/>
        <w:rPr>
          <w:rFonts w:asciiTheme="majorHAnsi" w:eastAsia="Verdana" w:hAnsiTheme="majorHAnsi" w:cstheme="majorHAnsi"/>
          <w:b/>
          <w:sz w:val="20"/>
          <w:szCs w:val="20"/>
          <w:u w:val="single"/>
        </w:rPr>
      </w:pPr>
      <w:bookmarkStart w:id="22" w:name="_Hlk124755527"/>
      <w:r w:rsidRPr="001A542A">
        <w:rPr>
          <w:rFonts w:asciiTheme="majorHAnsi" w:hAnsiTheme="majorHAnsi" w:cstheme="majorHAnsi"/>
          <w:b/>
          <w:sz w:val="20"/>
          <w:szCs w:val="20"/>
          <w:u w:val="single"/>
        </w:rPr>
        <w:t xml:space="preserve">2) kryterium - </w:t>
      </w:r>
      <w:r w:rsidRPr="001A542A">
        <w:rPr>
          <w:rFonts w:asciiTheme="majorHAnsi" w:eastAsia="Verdana" w:hAnsiTheme="majorHAnsi" w:cstheme="majorHAnsi"/>
          <w:b/>
          <w:sz w:val="20"/>
          <w:szCs w:val="20"/>
          <w:u w:val="single"/>
        </w:rPr>
        <w:t xml:space="preserve">okres gwarancji </w:t>
      </w:r>
    </w:p>
    <w:p w14:paraId="1C48BF30" w14:textId="77777777" w:rsidR="008C7426" w:rsidRPr="001A542A" w:rsidRDefault="008C7426" w:rsidP="00CC124D">
      <w:pPr>
        <w:spacing w:after="0" w:line="240" w:lineRule="auto"/>
        <w:jc w:val="both"/>
        <w:rPr>
          <w:rFonts w:asciiTheme="majorHAnsi" w:hAnsiTheme="majorHAnsi" w:cstheme="majorHAnsi"/>
          <w:bCs/>
          <w:sz w:val="20"/>
          <w:szCs w:val="20"/>
        </w:rPr>
      </w:pPr>
    </w:p>
    <w:p w14:paraId="64ABACB1" w14:textId="2399C52D" w:rsidR="00A904C4" w:rsidRPr="001A542A" w:rsidRDefault="00A904C4" w:rsidP="00CC124D">
      <w:pPr>
        <w:widowControl w:val="0"/>
        <w:spacing w:after="0" w:line="240" w:lineRule="auto"/>
        <w:rPr>
          <w:rFonts w:asciiTheme="majorHAnsi" w:hAnsiTheme="majorHAnsi" w:cstheme="majorHAnsi"/>
          <w:b/>
          <w:bCs/>
          <w:spacing w:val="-1"/>
          <w:sz w:val="20"/>
          <w:szCs w:val="20"/>
        </w:rPr>
      </w:pPr>
      <w:r w:rsidRPr="001A542A">
        <w:rPr>
          <w:rFonts w:asciiTheme="majorHAnsi" w:hAnsiTheme="majorHAnsi" w:cstheme="majorHAnsi"/>
          <w:b/>
          <w:bCs/>
          <w:spacing w:val="-1"/>
          <w:sz w:val="20"/>
          <w:szCs w:val="20"/>
        </w:rPr>
        <w:t xml:space="preserve">Okres udzielonej przez Wykonawcę gwarancji na cały zakres zamówienia nie może być krótszy niż </w:t>
      </w:r>
      <w:r w:rsidR="00F40BF7">
        <w:rPr>
          <w:rFonts w:asciiTheme="majorHAnsi" w:hAnsiTheme="majorHAnsi" w:cstheme="majorHAnsi"/>
          <w:b/>
          <w:bCs/>
          <w:spacing w:val="-1"/>
          <w:sz w:val="20"/>
          <w:szCs w:val="20"/>
        </w:rPr>
        <w:t>60</w:t>
      </w:r>
      <w:r w:rsidR="00695023">
        <w:rPr>
          <w:rFonts w:asciiTheme="majorHAnsi" w:hAnsiTheme="majorHAnsi" w:cstheme="majorHAnsi"/>
          <w:b/>
          <w:bCs/>
          <w:spacing w:val="-1"/>
          <w:sz w:val="20"/>
          <w:szCs w:val="20"/>
        </w:rPr>
        <w:t xml:space="preserve"> </w:t>
      </w:r>
      <w:r w:rsidR="00E15C17" w:rsidRPr="001A542A">
        <w:rPr>
          <w:rFonts w:asciiTheme="majorHAnsi" w:hAnsiTheme="majorHAnsi" w:cstheme="majorHAnsi"/>
          <w:b/>
          <w:bCs/>
          <w:spacing w:val="-1"/>
          <w:sz w:val="20"/>
          <w:szCs w:val="20"/>
        </w:rPr>
        <w:t>miesięcy</w:t>
      </w:r>
      <w:r w:rsidRPr="001A542A">
        <w:rPr>
          <w:rFonts w:asciiTheme="majorHAnsi" w:hAnsiTheme="majorHAnsi" w:cstheme="majorHAnsi"/>
          <w:b/>
          <w:bCs/>
          <w:spacing w:val="-1"/>
          <w:sz w:val="20"/>
          <w:szCs w:val="20"/>
        </w:rPr>
        <w:t xml:space="preserve"> oraz dłuższy niż </w:t>
      </w:r>
      <w:r w:rsidR="00F52C33">
        <w:rPr>
          <w:rFonts w:asciiTheme="majorHAnsi" w:hAnsiTheme="majorHAnsi" w:cstheme="majorHAnsi"/>
          <w:b/>
          <w:bCs/>
          <w:spacing w:val="-1"/>
          <w:sz w:val="20"/>
          <w:szCs w:val="20"/>
        </w:rPr>
        <w:t>84</w:t>
      </w:r>
      <w:r w:rsidR="00E15C17" w:rsidRPr="001A542A">
        <w:rPr>
          <w:rFonts w:asciiTheme="majorHAnsi" w:hAnsiTheme="majorHAnsi" w:cstheme="majorHAnsi"/>
          <w:b/>
          <w:bCs/>
          <w:spacing w:val="-1"/>
          <w:sz w:val="20"/>
          <w:szCs w:val="20"/>
        </w:rPr>
        <w:t xml:space="preserve"> miesiące</w:t>
      </w:r>
      <w:r w:rsidR="00C06E31" w:rsidRPr="001A542A">
        <w:rPr>
          <w:rFonts w:asciiTheme="majorHAnsi" w:hAnsiTheme="majorHAnsi" w:cstheme="majorHAnsi"/>
          <w:b/>
          <w:bCs/>
          <w:spacing w:val="-1"/>
          <w:sz w:val="20"/>
          <w:szCs w:val="20"/>
        </w:rPr>
        <w:t>.</w:t>
      </w:r>
    </w:p>
    <w:p w14:paraId="40053427" w14:textId="77777777" w:rsidR="00E43081" w:rsidRPr="001A542A" w:rsidRDefault="00E43081" w:rsidP="00CC124D">
      <w:pPr>
        <w:widowControl w:val="0"/>
        <w:spacing w:after="0" w:line="240" w:lineRule="auto"/>
        <w:rPr>
          <w:rFonts w:asciiTheme="majorHAnsi" w:hAnsiTheme="majorHAnsi" w:cstheme="majorHAnsi"/>
          <w:b/>
          <w:bCs/>
          <w:spacing w:val="-1"/>
          <w:sz w:val="20"/>
          <w:szCs w:val="20"/>
        </w:rPr>
      </w:pPr>
    </w:p>
    <w:p w14:paraId="290CDF4A" w14:textId="7C8BF2B9" w:rsidR="00A904C4" w:rsidRPr="001A542A" w:rsidRDefault="00F52C33" w:rsidP="00CC124D">
      <w:pPr>
        <w:widowControl w:val="0"/>
        <w:spacing w:after="0" w:line="240" w:lineRule="auto"/>
        <w:rPr>
          <w:rFonts w:asciiTheme="majorHAnsi" w:hAnsiTheme="majorHAnsi" w:cstheme="majorHAnsi"/>
          <w:bCs/>
          <w:spacing w:val="-1"/>
          <w:sz w:val="20"/>
          <w:szCs w:val="20"/>
        </w:rPr>
      </w:pPr>
      <w:r>
        <w:rPr>
          <w:rFonts w:asciiTheme="majorHAnsi" w:hAnsiTheme="majorHAnsi" w:cstheme="majorHAnsi"/>
          <w:bCs/>
          <w:spacing w:val="-1"/>
          <w:sz w:val="20"/>
          <w:szCs w:val="20"/>
        </w:rPr>
        <w:t xml:space="preserve">- </w:t>
      </w:r>
      <w:r w:rsidR="00A904C4" w:rsidRPr="001A542A">
        <w:rPr>
          <w:rFonts w:asciiTheme="majorHAnsi" w:hAnsiTheme="majorHAnsi" w:cstheme="majorHAnsi"/>
          <w:bCs/>
          <w:spacing w:val="-1"/>
          <w:sz w:val="20"/>
          <w:szCs w:val="20"/>
        </w:rPr>
        <w:t>Zamawiający w tym kryterium przydzieli punktację według poniższego wzoru:</w:t>
      </w:r>
    </w:p>
    <w:p w14:paraId="6DDEDD51" w14:textId="77777777" w:rsidR="008C5D15" w:rsidRPr="001A542A" w:rsidRDefault="008C5D15" w:rsidP="00CC124D">
      <w:pPr>
        <w:widowControl w:val="0"/>
        <w:spacing w:after="0" w:line="240" w:lineRule="auto"/>
        <w:ind w:left="284" w:firstLine="424"/>
        <w:rPr>
          <w:rFonts w:asciiTheme="majorHAnsi" w:hAnsiTheme="majorHAnsi" w:cstheme="majorHAnsi"/>
          <w:bCs/>
          <w:spacing w:val="-1"/>
          <w:sz w:val="20"/>
          <w:szCs w:val="20"/>
        </w:rPr>
      </w:pPr>
    </w:p>
    <w:p w14:paraId="19DD588D" w14:textId="77777777" w:rsidR="003D75BE" w:rsidRPr="001A542A" w:rsidRDefault="003D75BE" w:rsidP="00CC124D">
      <w:pPr>
        <w:widowControl w:val="0"/>
        <w:spacing w:after="0" w:line="240" w:lineRule="auto"/>
        <w:ind w:left="284" w:firstLine="424"/>
        <w:rPr>
          <w:rFonts w:asciiTheme="majorHAnsi" w:hAnsiTheme="majorHAnsi" w:cstheme="majorHAnsi"/>
          <w:bCs/>
          <w:spacing w:val="-1"/>
          <w:sz w:val="20"/>
          <w:szCs w:val="20"/>
        </w:rPr>
      </w:pPr>
      <w:r w:rsidRPr="001A542A">
        <w:rPr>
          <w:rFonts w:asciiTheme="majorHAnsi" w:hAnsiTheme="majorHAnsi" w:cstheme="majorHAnsi"/>
          <w:bCs/>
          <w:spacing w:val="-1"/>
          <w:sz w:val="20"/>
          <w:szCs w:val="20"/>
        </w:rPr>
        <w:t xml:space="preserve">Okres gwarancji </w:t>
      </w:r>
    </w:p>
    <w:p w14:paraId="3925B3D3" w14:textId="5DBA12B5" w:rsidR="00C06E31" w:rsidRPr="001A542A" w:rsidRDefault="003D75BE" w:rsidP="00647F6F">
      <w:pPr>
        <w:widowControl w:val="0"/>
        <w:spacing w:after="0" w:line="240" w:lineRule="auto"/>
        <w:ind w:left="284" w:firstLine="424"/>
        <w:rPr>
          <w:rFonts w:asciiTheme="majorHAnsi" w:hAnsiTheme="majorHAnsi" w:cstheme="majorHAnsi"/>
          <w:bCs/>
          <w:spacing w:val="-1"/>
          <w:sz w:val="20"/>
          <w:szCs w:val="20"/>
          <w:u w:val="single"/>
        </w:rPr>
      </w:pPr>
      <w:r w:rsidRPr="001A542A">
        <w:rPr>
          <w:rFonts w:asciiTheme="majorHAnsi" w:hAnsiTheme="majorHAnsi" w:cstheme="majorHAnsi"/>
          <w:bCs/>
          <w:spacing w:val="-1"/>
          <w:sz w:val="20"/>
          <w:szCs w:val="20"/>
          <w:u w:val="single"/>
        </w:rPr>
        <w:t>na cały zakres zamówienia                       Ilość punktów</w:t>
      </w:r>
    </w:p>
    <w:p w14:paraId="7009FF53" w14:textId="0FBD4ED3" w:rsidR="005A0C92" w:rsidRPr="00A738E3" w:rsidRDefault="00F52C3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Cs/>
          <w:color w:val="262626" w:themeColor="text1" w:themeTint="D9"/>
          <w:spacing w:val="-1"/>
          <w:sz w:val="20"/>
          <w:szCs w:val="20"/>
        </w:rPr>
        <w:t>60</w:t>
      </w:r>
      <w:r w:rsidR="005A0C92" w:rsidRPr="00A738E3">
        <w:rPr>
          <w:rFonts w:asciiTheme="majorHAnsi" w:hAnsiTheme="majorHAnsi" w:cstheme="majorHAnsi"/>
          <w:bCs/>
          <w:color w:val="262626" w:themeColor="text1" w:themeTint="D9"/>
          <w:spacing w:val="-1"/>
          <w:sz w:val="20"/>
          <w:szCs w:val="20"/>
        </w:rPr>
        <w:t xml:space="preserve"> miesięcy</w:t>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2F13DD">
        <w:rPr>
          <w:rFonts w:asciiTheme="majorHAnsi" w:hAnsiTheme="majorHAnsi" w:cstheme="majorHAnsi"/>
          <w:bCs/>
          <w:color w:val="262626" w:themeColor="text1" w:themeTint="D9"/>
          <w:spacing w:val="-1"/>
          <w:sz w:val="20"/>
          <w:szCs w:val="20"/>
        </w:rPr>
        <w:t>2</w:t>
      </w:r>
      <w:r w:rsidR="005A0C92">
        <w:rPr>
          <w:rFonts w:asciiTheme="majorHAnsi" w:hAnsiTheme="majorHAnsi" w:cstheme="majorHAnsi"/>
          <w:bCs/>
          <w:color w:val="262626" w:themeColor="text1" w:themeTint="D9"/>
          <w:spacing w:val="-1"/>
          <w:sz w:val="20"/>
          <w:szCs w:val="20"/>
        </w:rPr>
        <w:t>0</w:t>
      </w:r>
    </w:p>
    <w:p w14:paraId="4A94FA8E" w14:textId="5EA3EAC1" w:rsidR="005A0C92" w:rsidRPr="00A738E3" w:rsidRDefault="00F52C3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Cs/>
          <w:color w:val="262626" w:themeColor="text1" w:themeTint="D9"/>
          <w:spacing w:val="-1"/>
          <w:sz w:val="20"/>
          <w:szCs w:val="20"/>
        </w:rPr>
        <w:t>72</w:t>
      </w:r>
      <w:r w:rsidR="005A0C92" w:rsidRPr="00A738E3">
        <w:rPr>
          <w:rFonts w:asciiTheme="majorHAnsi" w:hAnsiTheme="majorHAnsi" w:cstheme="majorHAnsi"/>
          <w:bCs/>
          <w:color w:val="262626" w:themeColor="text1" w:themeTint="D9"/>
          <w:spacing w:val="-1"/>
          <w:sz w:val="20"/>
          <w:szCs w:val="20"/>
        </w:rPr>
        <w:t xml:space="preserve"> miesięcy </w:t>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5A0C92" w:rsidRPr="00A738E3">
        <w:rPr>
          <w:rFonts w:asciiTheme="majorHAnsi" w:hAnsiTheme="majorHAnsi" w:cstheme="majorHAnsi"/>
          <w:bCs/>
          <w:color w:val="262626" w:themeColor="text1" w:themeTint="D9"/>
          <w:spacing w:val="-1"/>
          <w:sz w:val="20"/>
          <w:szCs w:val="20"/>
        </w:rPr>
        <w:tab/>
      </w:r>
      <w:r w:rsidR="002F13DD">
        <w:rPr>
          <w:rFonts w:asciiTheme="majorHAnsi" w:hAnsiTheme="majorHAnsi" w:cstheme="majorHAnsi"/>
          <w:bCs/>
          <w:color w:val="262626" w:themeColor="text1" w:themeTint="D9"/>
          <w:spacing w:val="-1"/>
          <w:sz w:val="20"/>
          <w:szCs w:val="20"/>
        </w:rPr>
        <w:t>3</w:t>
      </w:r>
      <w:r w:rsidR="005A0C92">
        <w:rPr>
          <w:rFonts w:asciiTheme="majorHAnsi" w:hAnsiTheme="majorHAnsi" w:cstheme="majorHAnsi"/>
          <w:bCs/>
          <w:color w:val="262626" w:themeColor="text1" w:themeTint="D9"/>
          <w:spacing w:val="-1"/>
          <w:sz w:val="20"/>
          <w:szCs w:val="20"/>
        </w:rPr>
        <w:t>0</w:t>
      </w:r>
    </w:p>
    <w:p w14:paraId="505CE689" w14:textId="52898C32" w:rsidR="005A0C92" w:rsidRDefault="00F52C33" w:rsidP="005A0C92">
      <w:pPr>
        <w:widowControl w:val="0"/>
        <w:spacing w:after="0" w:line="240" w:lineRule="auto"/>
        <w:ind w:firstLine="708"/>
        <w:rPr>
          <w:rFonts w:asciiTheme="majorHAnsi" w:hAnsiTheme="majorHAnsi" w:cstheme="majorHAnsi"/>
          <w:bCs/>
          <w:color w:val="262626" w:themeColor="text1" w:themeTint="D9"/>
          <w:spacing w:val="-1"/>
          <w:sz w:val="20"/>
          <w:szCs w:val="20"/>
        </w:rPr>
      </w:pPr>
      <w:r>
        <w:rPr>
          <w:rFonts w:asciiTheme="majorHAnsi" w:hAnsiTheme="majorHAnsi" w:cstheme="majorHAnsi"/>
          <w:bCs/>
          <w:color w:val="262626" w:themeColor="text1" w:themeTint="D9"/>
          <w:spacing w:val="-1"/>
          <w:sz w:val="20"/>
          <w:szCs w:val="20"/>
        </w:rPr>
        <w:t>84</w:t>
      </w:r>
      <w:r w:rsidR="005A0C92">
        <w:rPr>
          <w:rFonts w:asciiTheme="majorHAnsi" w:hAnsiTheme="majorHAnsi" w:cstheme="majorHAnsi"/>
          <w:bCs/>
          <w:color w:val="262626" w:themeColor="text1" w:themeTint="D9"/>
          <w:spacing w:val="-1"/>
          <w:sz w:val="20"/>
          <w:szCs w:val="20"/>
        </w:rPr>
        <w:t xml:space="preserve"> miesiące</w:t>
      </w:r>
      <w:r w:rsidR="005A0C92">
        <w:rPr>
          <w:rFonts w:asciiTheme="majorHAnsi" w:hAnsiTheme="majorHAnsi" w:cstheme="majorHAnsi"/>
          <w:bCs/>
          <w:color w:val="262626" w:themeColor="text1" w:themeTint="D9"/>
          <w:spacing w:val="-1"/>
          <w:sz w:val="20"/>
          <w:szCs w:val="20"/>
        </w:rPr>
        <w:tab/>
      </w:r>
      <w:r w:rsidR="005A0C92">
        <w:rPr>
          <w:rFonts w:asciiTheme="majorHAnsi" w:hAnsiTheme="majorHAnsi" w:cstheme="majorHAnsi"/>
          <w:bCs/>
          <w:color w:val="262626" w:themeColor="text1" w:themeTint="D9"/>
          <w:spacing w:val="-1"/>
          <w:sz w:val="20"/>
          <w:szCs w:val="20"/>
        </w:rPr>
        <w:tab/>
      </w:r>
      <w:r w:rsidR="005A0C92">
        <w:rPr>
          <w:rFonts w:asciiTheme="majorHAnsi" w:hAnsiTheme="majorHAnsi" w:cstheme="majorHAnsi"/>
          <w:bCs/>
          <w:color w:val="262626" w:themeColor="text1" w:themeTint="D9"/>
          <w:spacing w:val="-1"/>
          <w:sz w:val="20"/>
          <w:szCs w:val="20"/>
        </w:rPr>
        <w:tab/>
      </w:r>
      <w:r w:rsidR="005A0C92">
        <w:rPr>
          <w:rFonts w:asciiTheme="majorHAnsi" w:hAnsiTheme="majorHAnsi" w:cstheme="majorHAnsi"/>
          <w:bCs/>
          <w:color w:val="262626" w:themeColor="text1" w:themeTint="D9"/>
          <w:spacing w:val="-1"/>
          <w:sz w:val="20"/>
          <w:szCs w:val="20"/>
        </w:rPr>
        <w:tab/>
        <w:t>40</w:t>
      </w:r>
    </w:p>
    <w:p w14:paraId="585D523E" w14:textId="368B0143" w:rsidR="001A542A" w:rsidRDefault="001A542A" w:rsidP="005A0C92">
      <w:pPr>
        <w:widowControl w:val="0"/>
        <w:spacing w:after="0" w:line="240" w:lineRule="auto"/>
        <w:rPr>
          <w:rFonts w:ascii="Calibri Light" w:hAnsi="Calibri Light" w:cs="Calibri Light"/>
          <w:b/>
          <w:bCs/>
          <w:spacing w:val="-1"/>
          <w:sz w:val="18"/>
          <w:szCs w:val="18"/>
        </w:rPr>
      </w:pPr>
    </w:p>
    <w:p w14:paraId="2D6C86B2" w14:textId="77777777" w:rsidR="001A542A" w:rsidRPr="001A542A" w:rsidRDefault="001A542A" w:rsidP="001A542A">
      <w:pPr>
        <w:widowControl w:val="0"/>
        <w:spacing w:after="0" w:line="240" w:lineRule="auto"/>
        <w:jc w:val="both"/>
        <w:rPr>
          <w:rFonts w:ascii="Calibri Light" w:hAnsi="Calibri Light" w:cs="Calibri Light"/>
          <w:b/>
          <w:bCs/>
          <w:spacing w:val="-1"/>
          <w:sz w:val="18"/>
          <w:szCs w:val="18"/>
        </w:rPr>
      </w:pPr>
    </w:p>
    <w:p w14:paraId="0F28EBAB" w14:textId="77777777" w:rsidR="001A542A" w:rsidRPr="001A542A" w:rsidRDefault="001A542A" w:rsidP="001A542A">
      <w:pPr>
        <w:widowControl w:val="0"/>
        <w:spacing w:after="0" w:line="240" w:lineRule="auto"/>
        <w:jc w:val="both"/>
        <w:rPr>
          <w:rFonts w:ascii="Calibri Light" w:hAnsi="Calibri Light" w:cs="Calibri Light"/>
          <w:b/>
          <w:bCs/>
          <w:spacing w:val="-1"/>
          <w:sz w:val="20"/>
          <w:szCs w:val="20"/>
        </w:rPr>
      </w:pPr>
      <w:r w:rsidRPr="001A542A">
        <w:rPr>
          <w:rFonts w:ascii="Calibri Light" w:hAnsi="Calibri Light" w:cs="Calibri Light"/>
          <w:b/>
          <w:bCs/>
          <w:spacing w:val="-1"/>
          <w:sz w:val="20"/>
          <w:szCs w:val="20"/>
        </w:rPr>
        <w:t>UWAGA!</w:t>
      </w:r>
    </w:p>
    <w:p w14:paraId="2FE5BC1D" w14:textId="77777777" w:rsidR="001A542A" w:rsidRPr="001A542A" w:rsidRDefault="001A542A" w:rsidP="001A542A">
      <w:pPr>
        <w:widowControl w:val="0"/>
        <w:spacing w:after="0" w:line="240" w:lineRule="auto"/>
        <w:jc w:val="both"/>
        <w:rPr>
          <w:rFonts w:ascii="Calibri Light" w:hAnsi="Calibri Light" w:cs="Calibri Light"/>
          <w:bCs/>
          <w:spacing w:val="-1"/>
          <w:sz w:val="20"/>
          <w:szCs w:val="20"/>
        </w:rPr>
      </w:pPr>
      <w:r w:rsidRPr="001A542A">
        <w:rPr>
          <w:rFonts w:ascii="Calibri Light" w:hAnsi="Calibri Light" w:cs="Calibri Light"/>
          <w:bCs/>
          <w:spacing w:val="-1"/>
          <w:sz w:val="20"/>
          <w:szCs w:val="20"/>
        </w:rPr>
        <w:t xml:space="preserve">Wykonawca określi czas trwania gwarancji w jednym z powyższych okresów. Zadeklarowanie czasu trwania gwarancji w innym terminie będzie skutkować odrzuceniem oferty Wykonawcy przez Zamawiającego, jako niezgodnej z warunkami zamówienia na podstawie art. 226 ust. 1 pkt 5 ustawy Pzp. </w:t>
      </w:r>
    </w:p>
    <w:p w14:paraId="1B6E78D5" w14:textId="45E9DF66" w:rsidR="001A542A" w:rsidRPr="001A542A" w:rsidRDefault="001A542A" w:rsidP="001A542A">
      <w:pPr>
        <w:widowControl w:val="0"/>
        <w:spacing w:after="0" w:line="240" w:lineRule="auto"/>
        <w:jc w:val="both"/>
        <w:rPr>
          <w:rFonts w:ascii="Calibri Light" w:hAnsi="Calibri Light" w:cs="Calibri Light"/>
          <w:bCs/>
          <w:spacing w:val="-1"/>
          <w:sz w:val="20"/>
          <w:szCs w:val="20"/>
        </w:rPr>
      </w:pPr>
      <w:r w:rsidRPr="001A542A">
        <w:rPr>
          <w:rFonts w:ascii="Calibri Light" w:hAnsi="Calibri Light" w:cs="Calibri Light"/>
          <w:bCs/>
          <w:spacing w:val="-1"/>
          <w:sz w:val="20"/>
          <w:szCs w:val="20"/>
        </w:rPr>
        <w:t xml:space="preserve">W przypadku gdy Wykonawca nie zaoferuje żadnego terminu gwarancji Zamawiający przyjmie, iż zaoferował minimalny, </w:t>
      </w:r>
      <w:r w:rsidRPr="00695023">
        <w:rPr>
          <w:rFonts w:ascii="Calibri Light" w:hAnsi="Calibri Light" w:cs="Calibri Light"/>
          <w:bCs/>
          <w:spacing w:val="-1"/>
          <w:sz w:val="20"/>
          <w:szCs w:val="20"/>
        </w:rPr>
        <w:t xml:space="preserve">tj. </w:t>
      </w:r>
      <w:r w:rsidR="00F40BF7">
        <w:rPr>
          <w:rFonts w:ascii="Calibri Light" w:hAnsi="Calibri Light" w:cs="Calibri Light"/>
          <w:b/>
          <w:bCs/>
          <w:spacing w:val="-1"/>
          <w:sz w:val="20"/>
          <w:szCs w:val="20"/>
        </w:rPr>
        <w:t>60</w:t>
      </w:r>
      <w:r w:rsidR="001830FA">
        <w:rPr>
          <w:rFonts w:ascii="Calibri Light" w:hAnsi="Calibri Light" w:cs="Calibri Light"/>
          <w:b/>
          <w:bCs/>
          <w:spacing w:val="-1"/>
          <w:sz w:val="20"/>
          <w:szCs w:val="20"/>
        </w:rPr>
        <w:t xml:space="preserve"> </w:t>
      </w:r>
      <w:r w:rsidRPr="00695023">
        <w:rPr>
          <w:rFonts w:ascii="Calibri Light" w:hAnsi="Calibri Light" w:cs="Calibri Light"/>
          <w:b/>
          <w:bCs/>
          <w:spacing w:val="-1"/>
          <w:sz w:val="20"/>
          <w:szCs w:val="20"/>
        </w:rPr>
        <w:t>miesięcy</w:t>
      </w:r>
      <w:r w:rsidRPr="00695023">
        <w:rPr>
          <w:rFonts w:ascii="Calibri Light" w:hAnsi="Calibri Light" w:cs="Calibri Light"/>
          <w:bCs/>
          <w:spacing w:val="-1"/>
          <w:sz w:val="20"/>
          <w:szCs w:val="20"/>
        </w:rPr>
        <w:t xml:space="preserve"> od dnia podpisania umowy.</w:t>
      </w:r>
    </w:p>
    <w:bookmarkEnd w:id="22"/>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 xml:space="preserve">wyborze najkorzystniejszej oferty, podając nazwę albo imię i nazwisko, siedzibę albo miejsce zamieszkania, jeżeli jest miejscem wykonywania działalności wykonawcy, którego ofertę wybrano, oraz nazwy albo imiona i nazwiska, siedziby albo </w:t>
      </w:r>
      <w:r w:rsidR="00A904C4" w:rsidRPr="001A542A">
        <w:rPr>
          <w:rFonts w:asciiTheme="majorHAnsi" w:hAnsiTheme="majorHAnsi" w:cstheme="majorHAnsi"/>
          <w:sz w:val="20"/>
          <w:szCs w:val="20"/>
        </w:rPr>
        <w:lastRenderedPageBreak/>
        <w:t>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bookmarkStart w:id="23" w:name="_Hlk130290148"/>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bookmarkEnd w:id="23"/>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1A542A" w:rsidRDefault="00697944" w:rsidP="00CC124D">
      <w:pPr>
        <w:spacing w:after="0" w:line="240" w:lineRule="auto"/>
        <w:jc w:val="both"/>
        <w:rPr>
          <w:rFonts w:asciiTheme="majorHAnsi" w:hAnsiTheme="majorHAnsi" w:cstheme="majorHAnsi"/>
          <w:sz w:val="20"/>
          <w:szCs w:val="20"/>
        </w:rPr>
      </w:pPr>
    </w:p>
    <w:p w14:paraId="4670916C" w14:textId="22AEA0A6"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2055CA09" w14:textId="77777777" w:rsidR="00E43081" w:rsidRDefault="00E43081" w:rsidP="00CC124D">
      <w:pPr>
        <w:spacing w:after="0" w:line="240" w:lineRule="auto"/>
        <w:jc w:val="both"/>
        <w:rPr>
          <w:rFonts w:asciiTheme="majorHAnsi" w:hAnsiTheme="majorHAnsi" w:cstheme="majorHAnsi"/>
          <w:sz w:val="20"/>
          <w:szCs w:val="20"/>
        </w:rPr>
      </w:pP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439F8C63"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 xml:space="preserve">6.1/ Projektowane postanowienia umowy stanowią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6.2/ Złożenie oferty jest jednoznaczne z akceptacją przez wykonawcę projektowanych postanowień umowy.</w:t>
      </w:r>
    </w:p>
    <w:p w14:paraId="005426D9" w14:textId="77777777" w:rsidR="00E15C17" w:rsidRPr="00520944" w:rsidRDefault="00E15C17"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0BAB46A0" w14:textId="77777777" w:rsidR="007C65DB" w:rsidRPr="006C234A" w:rsidRDefault="005D1DDF"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.1/ </w:t>
      </w:r>
      <w:r w:rsidR="007C65DB" w:rsidRPr="006C234A">
        <w:rPr>
          <w:rFonts w:asciiTheme="majorHAnsi" w:hAnsiTheme="majorHAnsi" w:cstheme="majorHAnsi"/>
          <w:sz w:val="20"/>
          <w:szCs w:val="20"/>
        </w:rPr>
        <w:t>Wykonawca, przed podpisaniem umowy zobowiązany jest do wniesienia zabezpieczenia należytego wykonania umowy</w:t>
      </w:r>
    </w:p>
    <w:p w14:paraId="44C122DE" w14:textId="52F90711" w:rsidR="00697944" w:rsidRPr="006C234A" w:rsidRDefault="007C65DB" w:rsidP="00CC124D">
      <w:pPr>
        <w:autoSpaceDE w:val="0"/>
        <w:spacing w:after="0" w:line="240" w:lineRule="auto"/>
        <w:ind w:left="164" w:hanging="164"/>
        <w:jc w:val="both"/>
        <w:rPr>
          <w:rFonts w:asciiTheme="majorHAnsi" w:hAnsiTheme="majorHAnsi" w:cstheme="majorHAnsi"/>
          <w:sz w:val="20"/>
          <w:szCs w:val="20"/>
        </w:rPr>
      </w:pPr>
      <w:r w:rsidRPr="006C234A">
        <w:rPr>
          <w:rFonts w:asciiTheme="majorHAnsi" w:hAnsiTheme="majorHAnsi" w:cstheme="majorHAnsi"/>
          <w:sz w:val="20"/>
          <w:szCs w:val="20"/>
        </w:rPr>
        <w:t xml:space="preserve">na sumę stanowiącą </w:t>
      </w:r>
      <w:r w:rsidR="002444D6">
        <w:rPr>
          <w:rFonts w:asciiTheme="majorHAnsi" w:hAnsiTheme="majorHAnsi" w:cstheme="majorHAnsi"/>
          <w:b/>
          <w:sz w:val="20"/>
          <w:szCs w:val="20"/>
        </w:rPr>
        <w:t xml:space="preserve">5 </w:t>
      </w:r>
      <w:r w:rsidRPr="006C234A">
        <w:rPr>
          <w:rFonts w:asciiTheme="majorHAnsi" w:hAnsiTheme="majorHAnsi" w:cstheme="majorHAnsi"/>
          <w:b/>
          <w:sz w:val="20"/>
          <w:szCs w:val="20"/>
        </w:rPr>
        <w:t xml:space="preserve">% </w:t>
      </w:r>
      <w:r w:rsidRPr="006C234A">
        <w:rPr>
          <w:rFonts w:asciiTheme="majorHAnsi" w:hAnsiTheme="majorHAnsi" w:cstheme="majorHAnsi"/>
          <w:sz w:val="20"/>
          <w:szCs w:val="20"/>
        </w:rPr>
        <w:t>ceny ofertowej brutto</w:t>
      </w:r>
      <w:r w:rsidR="00697944" w:rsidRPr="006C234A">
        <w:rPr>
          <w:rFonts w:asciiTheme="majorHAnsi" w:hAnsiTheme="majorHAnsi" w:cstheme="majorHAnsi"/>
          <w:sz w:val="20"/>
          <w:szCs w:val="20"/>
        </w:rPr>
        <w:t xml:space="preserve"> podanej w ofercie za wykonanie całości przedmiotu zamówienia. </w:t>
      </w:r>
    </w:p>
    <w:p w14:paraId="758E692D" w14:textId="77777777" w:rsidR="002444D6" w:rsidRDefault="002444D6" w:rsidP="00F52C33">
      <w:pPr>
        <w:spacing w:after="0" w:line="240" w:lineRule="auto"/>
        <w:jc w:val="both"/>
        <w:rPr>
          <w:rFonts w:asciiTheme="majorHAnsi" w:hAnsiTheme="majorHAnsi" w:cstheme="majorHAnsi"/>
          <w:sz w:val="20"/>
          <w:szCs w:val="20"/>
        </w:rPr>
      </w:pPr>
    </w:p>
    <w:p w14:paraId="45680A2F" w14:textId="36910C37" w:rsidR="00697944" w:rsidRPr="006C234A" w:rsidRDefault="005D1DDF" w:rsidP="00F52C33">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7</w:t>
      </w:r>
      <w:r w:rsidR="00697944" w:rsidRPr="006C234A">
        <w:rPr>
          <w:rFonts w:asciiTheme="majorHAnsi" w:hAnsiTheme="majorHAnsi" w:cstheme="majorHAnsi"/>
          <w:sz w:val="20"/>
          <w:szCs w:val="20"/>
        </w:rPr>
        <w:t>.2/ Zabezpieczenie służy pokryciu roszczeń z tytułu niewykonania lub nienależytego wykonania umowy.</w:t>
      </w:r>
    </w:p>
    <w:p w14:paraId="435B7947" w14:textId="77777777" w:rsidR="005D1DDF" w:rsidRPr="006C234A" w:rsidRDefault="005D1DDF" w:rsidP="00F52C33">
      <w:pPr>
        <w:spacing w:after="0" w:line="240" w:lineRule="auto"/>
        <w:jc w:val="both"/>
        <w:rPr>
          <w:rFonts w:asciiTheme="majorHAnsi" w:hAnsiTheme="majorHAnsi" w:cstheme="majorHAnsi"/>
          <w:sz w:val="20"/>
          <w:szCs w:val="20"/>
        </w:rPr>
      </w:pPr>
    </w:p>
    <w:p w14:paraId="27486838" w14:textId="77777777" w:rsidR="00697944" w:rsidRPr="006C234A" w:rsidRDefault="005D1DDF" w:rsidP="00F52C33">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7.3/ </w:t>
      </w:r>
      <w:r w:rsidR="00697944" w:rsidRPr="006C234A">
        <w:rPr>
          <w:rFonts w:asciiTheme="majorHAnsi" w:hAnsiTheme="majorHAnsi" w:cstheme="majorHAnsi"/>
          <w:sz w:val="20"/>
          <w:szCs w:val="20"/>
        </w:rPr>
        <w:t>Zabezpieczenie może być wnoszone według wyboru Wykonawcy w jednej lub w kilku następujących formach:</w:t>
      </w:r>
    </w:p>
    <w:p w14:paraId="1FD2F481"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pieniądzu;</w:t>
      </w:r>
    </w:p>
    <w:p w14:paraId="7AFAA94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poręczeniach bankowych lub poręczeniach spółdzielczej kasy oszczędnościowo- kredytowej, z tym że zobowiązanie kasy jest zawsze zobowiązaniem pieniężnym;</w:t>
      </w:r>
    </w:p>
    <w:p w14:paraId="7D3C7C94"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gwarancjach bankowych;</w:t>
      </w:r>
    </w:p>
    <w:p w14:paraId="148422BE" w14:textId="7777777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gwarancjach ubezpieczeniowych;</w:t>
      </w:r>
    </w:p>
    <w:p w14:paraId="2C3598EF" w14:textId="6D788D57" w:rsidR="00697944" w:rsidRPr="006C234A" w:rsidRDefault="005D1DDF" w:rsidP="00CC124D">
      <w:pPr>
        <w:spacing w:after="0" w:line="240" w:lineRule="auto"/>
        <w:ind w:left="426"/>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poręczeniach udzielanych przez podmioty, o których mowa w art. 6b ust. 5 pkt 2 usta</w:t>
      </w:r>
      <w:r w:rsidR="00BF29EA" w:rsidRPr="006C234A">
        <w:rPr>
          <w:rFonts w:asciiTheme="majorHAnsi" w:hAnsiTheme="majorHAnsi" w:cstheme="majorHAnsi"/>
          <w:sz w:val="20"/>
          <w:szCs w:val="20"/>
        </w:rPr>
        <w:t>wy z dnia 9 listopada 2000 r. o </w:t>
      </w:r>
      <w:r w:rsidR="00697944" w:rsidRPr="006C234A">
        <w:rPr>
          <w:rFonts w:asciiTheme="majorHAnsi" w:hAnsiTheme="majorHAnsi" w:cstheme="majorHAnsi"/>
          <w:sz w:val="20"/>
          <w:szCs w:val="20"/>
        </w:rPr>
        <w:t>utworzeniu Polskiej Agencji Rozwoju Przedsiębiorczości.</w:t>
      </w:r>
    </w:p>
    <w:p w14:paraId="1F38CE5C" w14:textId="77777777" w:rsidR="005D1DDF" w:rsidRPr="00520944" w:rsidRDefault="005D1DDF" w:rsidP="00CC124D">
      <w:pPr>
        <w:spacing w:after="0" w:line="240" w:lineRule="auto"/>
        <w:jc w:val="both"/>
        <w:rPr>
          <w:rFonts w:asciiTheme="majorHAnsi" w:hAnsiTheme="majorHAnsi" w:cstheme="majorHAnsi"/>
          <w:color w:val="FF0000"/>
          <w:sz w:val="20"/>
          <w:szCs w:val="20"/>
        </w:rPr>
      </w:pPr>
    </w:p>
    <w:p w14:paraId="6151687A"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7.4/ </w:t>
      </w:r>
      <w:r w:rsidR="00697944" w:rsidRPr="006C234A">
        <w:rPr>
          <w:rFonts w:asciiTheme="majorHAnsi" w:hAnsiTheme="majorHAnsi" w:cstheme="majorHAnsi"/>
          <w:sz w:val="20"/>
          <w:szCs w:val="20"/>
        </w:rPr>
        <w:t>Zamawiający nie wyraża zgody na wniesienie zabezpieczenia w formie określonej w art. 450 ust. 2 ustawy Pzp.</w:t>
      </w:r>
    </w:p>
    <w:p w14:paraId="6D4652C0" w14:textId="77777777" w:rsidR="00E15C17" w:rsidRPr="006C234A" w:rsidRDefault="00E15C17" w:rsidP="00CC124D">
      <w:pPr>
        <w:spacing w:after="0" w:line="240" w:lineRule="auto"/>
        <w:jc w:val="both"/>
        <w:rPr>
          <w:rFonts w:asciiTheme="majorHAnsi" w:hAnsiTheme="majorHAnsi" w:cstheme="majorHAnsi"/>
          <w:sz w:val="20"/>
          <w:szCs w:val="20"/>
        </w:rPr>
      </w:pPr>
    </w:p>
    <w:p w14:paraId="2FB391F9" w14:textId="7461176E"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7.5/ </w:t>
      </w:r>
      <w:r w:rsidR="00697944" w:rsidRPr="006C234A">
        <w:rPr>
          <w:rFonts w:asciiTheme="majorHAnsi" w:hAnsiTheme="majorHAnsi" w:cstheme="majorHAnsi"/>
          <w:sz w:val="20"/>
          <w:szCs w:val="20"/>
        </w:rPr>
        <w:t>Zabezpieczenie winno zostać wniesione przed zawarciem umowy z zastrzeżenie</w:t>
      </w:r>
      <w:r w:rsidR="00BF29EA" w:rsidRPr="006C234A">
        <w:rPr>
          <w:rFonts w:asciiTheme="majorHAnsi" w:hAnsiTheme="majorHAnsi" w:cstheme="majorHAnsi"/>
          <w:sz w:val="20"/>
          <w:szCs w:val="20"/>
        </w:rPr>
        <w:t>m, iż zabezpieczenie wnoszone w </w:t>
      </w:r>
      <w:r w:rsidR="00697944" w:rsidRPr="006C234A">
        <w:rPr>
          <w:rFonts w:asciiTheme="majorHAnsi" w:hAnsiTheme="majorHAnsi" w:cstheme="majorHAnsi"/>
          <w:sz w:val="20"/>
          <w:szCs w:val="20"/>
        </w:rPr>
        <w:t>pieniądzu uznaje się za wniesione, jeżeli pieniądze wpłyną na rachunek Zamawiającego przed zawarciem umowy.</w:t>
      </w:r>
    </w:p>
    <w:p w14:paraId="16F3C47E" w14:textId="77777777" w:rsidR="005D1DDF" w:rsidRPr="006C234A" w:rsidRDefault="005D1DDF" w:rsidP="00CC124D">
      <w:pPr>
        <w:spacing w:after="0" w:line="240" w:lineRule="auto"/>
        <w:jc w:val="both"/>
        <w:rPr>
          <w:rFonts w:asciiTheme="majorHAnsi" w:hAnsiTheme="majorHAnsi" w:cstheme="majorHAnsi"/>
          <w:sz w:val="20"/>
          <w:szCs w:val="20"/>
        </w:rPr>
      </w:pPr>
    </w:p>
    <w:p w14:paraId="5FE5E0FD" w14:textId="7FC01089" w:rsidR="005D1DDF"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7.6/ </w:t>
      </w:r>
      <w:r w:rsidR="00697944" w:rsidRPr="006C234A">
        <w:rPr>
          <w:rFonts w:asciiTheme="majorHAnsi" w:hAnsiTheme="majorHAnsi" w:cstheme="majorHAnsi"/>
          <w:sz w:val="20"/>
          <w:szCs w:val="20"/>
        </w:rPr>
        <w:t>Jeżeli zabezpieczenie wniesiono w pieniądzu, Zamawiający przechowuje je na oprocentowanym rachunku bankowym.</w:t>
      </w:r>
    </w:p>
    <w:p w14:paraId="69966AA7" w14:textId="1B49579F" w:rsidR="006C234A" w:rsidRDefault="006C234A" w:rsidP="00CC124D">
      <w:pPr>
        <w:spacing w:after="0" w:line="240" w:lineRule="auto"/>
        <w:jc w:val="both"/>
        <w:rPr>
          <w:rFonts w:asciiTheme="majorHAnsi" w:hAnsiTheme="majorHAnsi" w:cstheme="majorHAnsi"/>
          <w:sz w:val="20"/>
          <w:szCs w:val="20"/>
        </w:rPr>
      </w:pPr>
    </w:p>
    <w:p w14:paraId="10F52D31" w14:textId="0820095B"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7.7/ </w:t>
      </w:r>
      <w:r w:rsidR="00697944" w:rsidRPr="006C234A">
        <w:rPr>
          <w:rFonts w:asciiTheme="majorHAnsi" w:hAnsiTheme="majorHAnsi" w:cstheme="majorHAnsi"/>
          <w:sz w:val="20"/>
          <w:szCs w:val="20"/>
        </w:rPr>
        <w:t xml:space="preserve">W przypadku wnoszenia przez Wykonawcę zabezpieczenia należytego wykonania umowy w formie gwarancji lub poręczenia zabezpieczenie musi być </w:t>
      </w:r>
      <w:r w:rsidR="009960F8" w:rsidRPr="006C234A">
        <w:rPr>
          <w:rFonts w:asciiTheme="majorHAnsi" w:hAnsiTheme="majorHAnsi" w:cstheme="majorHAnsi"/>
          <w:sz w:val="20"/>
          <w:szCs w:val="20"/>
        </w:rPr>
        <w:t xml:space="preserve">ono </w:t>
      </w:r>
      <w:r w:rsidR="00697944" w:rsidRPr="006C234A">
        <w:rPr>
          <w:rFonts w:asciiTheme="majorHAnsi" w:hAnsiTheme="majorHAnsi" w:cstheme="majorHAnsi"/>
          <w:sz w:val="20"/>
          <w:szCs w:val="20"/>
        </w:rPr>
        <w:t>bezwarunkowe, nieodwołalne, niepodlegające przeniesi</w:t>
      </w:r>
      <w:r w:rsidR="00BF29EA" w:rsidRPr="006C234A">
        <w:rPr>
          <w:rFonts w:asciiTheme="majorHAnsi" w:hAnsiTheme="majorHAnsi" w:cstheme="majorHAnsi"/>
          <w:sz w:val="20"/>
          <w:szCs w:val="20"/>
        </w:rPr>
        <w:t>eniu na rzecz osób trzecich i </w:t>
      </w:r>
      <w:r w:rsidR="00697944" w:rsidRPr="006C234A">
        <w:rPr>
          <w:rFonts w:asciiTheme="majorHAnsi" w:hAnsiTheme="majorHAnsi" w:cstheme="majorHAnsi"/>
          <w:sz w:val="20"/>
          <w:szCs w:val="20"/>
        </w:rPr>
        <w:t>płatne na pierwsze żądanie Zamawiającego. Gwarancje /poręczenia powinny zawierać (oprócz elementów właściwych dla każdej formy, określonych przepisami prawa):</w:t>
      </w:r>
    </w:p>
    <w:p w14:paraId="28D37E2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a) </w:t>
      </w:r>
      <w:r w:rsidR="00697944" w:rsidRPr="006C234A">
        <w:rPr>
          <w:rFonts w:asciiTheme="majorHAnsi" w:hAnsiTheme="majorHAnsi" w:cstheme="majorHAnsi"/>
          <w:sz w:val="20"/>
          <w:szCs w:val="20"/>
        </w:rPr>
        <w:t>nazwę i adres Zamawiającego;</w:t>
      </w:r>
    </w:p>
    <w:p w14:paraId="549A7CD9"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b) </w:t>
      </w:r>
      <w:r w:rsidR="00697944" w:rsidRPr="006C234A">
        <w:rPr>
          <w:rFonts w:asciiTheme="majorHAnsi" w:hAnsiTheme="majorHAnsi" w:cstheme="majorHAnsi"/>
          <w:sz w:val="20"/>
          <w:szCs w:val="20"/>
        </w:rPr>
        <w:t>nazwę i adres Wykonawcy;</w:t>
      </w:r>
    </w:p>
    <w:p w14:paraId="45B467E6"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c) </w:t>
      </w:r>
      <w:r w:rsidR="00697944" w:rsidRPr="006C234A">
        <w:rPr>
          <w:rFonts w:asciiTheme="majorHAnsi" w:hAnsiTheme="majorHAnsi" w:cstheme="majorHAnsi"/>
          <w:sz w:val="20"/>
          <w:szCs w:val="20"/>
        </w:rPr>
        <w:t>oznaczenie (numer referencyjny postępowania);</w:t>
      </w:r>
    </w:p>
    <w:p w14:paraId="3502BEF1"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d) </w:t>
      </w:r>
      <w:r w:rsidR="00697944" w:rsidRPr="006C234A">
        <w:rPr>
          <w:rFonts w:asciiTheme="majorHAnsi" w:hAnsiTheme="majorHAnsi" w:cstheme="majorHAnsi"/>
          <w:sz w:val="20"/>
          <w:szCs w:val="20"/>
        </w:rPr>
        <w:t>określenie przedmiotu zamówienia;</w:t>
      </w:r>
    </w:p>
    <w:p w14:paraId="4563FBF7"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e) </w:t>
      </w:r>
      <w:r w:rsidR="00697944" w:rsidRPr="006C234A">
        <w:rPr>
          <w:rFonts w:asciiTheme="majorHAnsi" w:hAnsiTheme="majorHAnsi" w:cstheme="majorHAnsi"/>
          <w:sz w:val="20"/>
          <w:szCs w:val="20"/>
        </w:rPr>
        <w:t>określenie wierzytelności, która ma być zabezpieczona gwarancją/ poręczeniem;</w:t>
      </w:r>
    </w:p>
    <w:p w14:paraId="27C61975" w14:textId="77777777" w:rsidR="00697944" w:rsidRPr="006C234A" w:rsidRDefault="005D1DDF" w:rsidP="00CC124D">
      <w:pPr>
        <w:spacing w:after="0" w:line="240" w:lineRule="auto"/>
        <w:ind w:left="284"/>
        <w:jc w:val="both"/>
        <w:rPr>
          <w:rFonts w:asciiTheme="majorHAnsi" w:hAnsiTheme="majorHAnsi" w:cstheme="majorHAnsi"/>
          <w:sz w:val="20"/>
          <w:szCs w:val="20"/>
        </w:rPr>
      </w:pPr>
      <w:r w:rsidRPr="006C234A">
        <w:rPr>
          <w:rFonts w:asciiTheme="majorHAnsi" w:hAnsiTheme="majorHAnsi" w:cstheme="majorHAnsi"/>
          <w:sz w:val="20"/>
          <w:szCs w:val="20"/>
        </w:rPr>
        <w:t xml:space="preserve">f) </w:t>
      </w:r>
      <w:r w:rsidR="00697944" w:rsidRPr="006C234A">
        <w:rPr>
          <w:rFonts w:asciiTheme="majorHAnsi" w:hAnsiTheme="majorHAnsi" w:cstheme="majorHAnsi"/>
          <w:sz w:val="20"/>
          <w:szCs w:val="20"/>
        </w:rPr>
        <w:t>termin ważności gwarancji/poręczenia (nie krótszy niż termin realizacji umowy oraz okres rękojmi za wady).</w:t>
      </w:r>
    </w:p>
    <w:p w14:paraId="75CB7877" w14:textId="77777777" w:rsidR="005D1DDF" w:rsidRPr="006C234A" w:rsidRDefault="005D1DDF" w:rsidP="00CC124D">
      <w:pPr>
        <w:spacing w:after="0" w:line="240" w:lineRule="auto"/>
        <w:jc w:val="both"/>
        <w:rPr>
          <w:rFonts w:asciiTheme="majorHAnsi" w:hAnsiTheme="majorHAnsi" w:cstheme="majorHAnsi"/>
          <w:sz w:val="20"/>
          <w:szCs w:val="20"/>
        </w:rPr>
      </w:pPr>
    </w:p>
    <w:p w14:paraId="19D95AB4"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7.8/ </w:t>
      </w:r>
      <w:r w:rsidR="00697944" w:rsidRPr="006C234A">
        <w:rPr>
          <w:rFonts w:asciiTheme="majorHAnsi" w:hAnsiTheme="majorHAnsi" w:cstheme="majorHAnsi"/>
          <w:sz w:val="20"/>
          <w:szCs w:val="20"/>
        </w:rPr>
        <w:t>W przypadku składania przez Wykonawcę zabezpieczenia w formie gwarancji lub poręczenia, Zamawiający nie uzna dokumentów które nie spełniają wymagań, o których mowa w pkt 7</w:t>
      </w:r>
      <w:r w:rsidR="007C65DB" w:rsidRPr="006C234A">
        <w:rPr>
          <w:rFonts w:asciiTheme="majorHAnsi" w:hAnsiTheme="majorHAnsi" w:cstheme="majorHAnsi"/>
          <w:sz w:val="20"/>
          <w:szCs w:val="20"/>
        </w:rPr>
        <w:t>.7/</w:t>
      </w:r>
      <w:r w:rsidR="00697944" w:rsidRPr="006C234A">
        <w:rPr>
          <w:rFonts w:asciiTheme="majorHAnsi" w:hAnsiTheme="majorHAnsi" w:cstheme="majorHAnsi"/>
          <w:sz w:val="20"/>
          <w:szCs w:val="20"/>
        </w:rPr>
        <w:t xml:space="preserve">. </w:t>
      </w:r>
    </w:p>
    <w:p w14:paraId="42796D67" w14:textId="77777777" w:rsidR="005D1DDF" w:rsidRPr="006C234A" w:rsidRDefault="005D1DDF" w:rsidP="00CC124D">
      <w:pPr>
        <w:spacing w:after="0" w:line="240" w:lineRule="auto"/>
        <w:jc w:val="both"/>
        <w:rPr>
          <w:rFonts w:asciiTheme="majorHAnsi" w:hAnsiTheme="majorHAnsi" w:cstheme="majorHAnsi"/>
          <w:sz w:val="20"/>
          <w:szCs w:val="20"/>
        </w:rPr>
      </w:pPr>
    </w:p>
    <w:p w14:paraId="4766E33B" w14:textId="77777777" w:rsidR="00697944" w:rsidRPr="006C234A" w:rsidRDefault="005D1DDF" w:rsidP="00CC124D">
      <w:pPr>
        <w:spacing w:after="0" w:line="240" w:lineRule="auto"/>
        <w:jc w:val="both"/>
        <w:rPr>
          <w:rFonts w:asciiTheme="majorHAnsi" w:hAnsiTheme="majorHAnsi" w:cstheme="majorHAnsi"/>
          <w:sz w:val="20"/>
          <w:szCs w:val="20"/>
        </w:rPr>
      </w:pPr>
      <w:r w:rsidRPr="006C234A">
        <w:rPr>
          <w:rFonts w:asciiTheme="majorHAnsi" w:hAnsiTheme="majorHAnsi" w:cstheme="majorHAnsi"/>
          <w:sz w:val="20"/>
          <w:szCs w:val="20"/>
        </w:rPr>
        <w:t xml:space="preserve">7.9/ </w:t>
      </w:r>
      <w:r w:rsidR="00697944" w:rsidRPr="006C234A">
        <w:rPr>
          <w:rFonts w:asciiTheme="majorHAnsi" w:hAnsiTheme="majorHAnsi" w:cstheme="majorHAnsi"/>
          <w:sz w:val="20"/>
          <w:szCs w:val="20"/>
        </w:rPr>
        <w:t>Zamawiający zwróci zabezpieczenie na zasadach i w terminie określonym we wzorze umowy.</w:t>
      </w:r>
    </w:p>
    <w:p w14:paraId="5B394986" w14:textId="77777777" w:rsidR="00E47AFB" w:rsidRDefault="00E47AFB" w:rsidP="00CC124D">
      <w:pPr>
        <w:spacing w:after="0" w:line="240" w:lineRule="auto"/>
        <w:rPr>
          <w:rFonts w:asciiTheme="majorHAnsi" w:hAnsiTheme="majorHAnsi" w:cstheme="majorHAnsi"/>
          <w:color w:val="FF0000"/>
          <w:sz w:val="20"/>
          <w:szCs w:val="20"/>
        </w:rPr>
      </w:pPr>
    </w:p>
    <w:p w14:paraId="5A0FF27A" w14:textId="77777777" w:rsidR="00523BD0" w:rsidRPr="00520944" w:rsidRDefault="00523BD0"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77777777" w:rsidR="00697944" w:rsidRPr="002E690D" w:rsidRDefault="007F67F5" w:rsidP="00CC124D">
      <w:pPr>
        <w:spacing w:after="0" w:line="240" w:lineRule="auto"/>
        <w:jc w:val="both"/>
        <w:rPr>
          <w:rFonts w:asciiTheme="majorHAnsi" w:hAnsiTheme="majorHAnsi" w:cstheme="majorHAnsi"/>
          <w:b/>
          <w:bCs/>
          <w:sz w:val="20"/>
          <w:szCs w:val="20"/>
        </w:rPr>
      </w:pPr>
      <w:r w:rsidRPr="002E690D">
        <w:rPr>
          <w:rFonts w:asciiTheme="majorHAnsi" w:hAnsiTheme="majorHAnsi" w:cstheme="majorHAnsi"/>
          <w:b/>
          <w:bCs/>
          <w:sz w:val="20"/>
          <w:szCs w:val="20"/>
        </w:rPr>
        <w:t xml:space="preserve">8.4/ </w:t>
      </w:r>
      <w:r w:rsidR="00697944" w:rsidRPr="002E690D">
        <w:rPr>
          <w:rFonts w:asciiTheme="majorHAnsi" w:hAnsiTheme="majorHAnsi" w:cstheme="majorHAnsi"/>
          <w:b/>
          <w:bCs/>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447BBE0B" w14:textId="684411C1" w:rsidR="007F67F5" w:rsidRPr="005F37C6" w:rsidRDefault="004B2A9E"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p>
    <w:p w14:paraId="5A3678F2" w14:textId="7B28F310" w:rsidR="007F67F5" w:rsidRPr="005F37C6" w:rsidRDefault="007609AA" w:rsidP="004B2A9E">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 xml:space="preserve">2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77777777"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3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2054B59D"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 – Wzór umowy</w:t>
      </w:r>
    </w:p>
    <w:p w14:paraId="76CACAA8" w14:textId="0C5473B1"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5 – </w:t>
      </w:r>
      <w:r w:rsidR="00E47AFB" w:rsidRPr="005F37C6">
        <w:rPr>
          <w:rFonts w:asciiTheme="majorHAnsi" w:hAnsiTheme="majorHAnsi" w:cstheme="majorHAnsi"/>
          <w:sz w:val="20"/>
          <w:szCs w:val="20"/>
        </w:rPr>
        <w:t>Wykaz wykonanych robót budowlanych</w:t>
      </w:r>
    </w:p>
    <w:p w14:paraId="5CCD7AB4" w14:textId="041A9F0D" w:rsidR="007F67F5"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w:t>
      </w:r>
      <w:r w:rsidR="00FF7463" w:rsidRPr="005F37C6">
        <w:rPr>
          <w:rFonts w:asciiTheme="majorHAnsi" w:hAnsiTheme="majorHAnsi" w:cstheme="majorHAnsi"/>
          <w:sz w:val="20"/>
          <w:szCs w:val="20"/>
        </w:rPr>
        <w:t>n</w:t>
      </w:r>
      <w:r w:rsidRPr="005F37C6">
        <w:rPr>
          <w:rFonts w:asciiTheme="majorHAnsi" w:hAnsiTheme="majorHAnsi" w:cstheme="majorHAnsi"/>
          <w:sz w:val="20"/>
          <w:szCs w:val="20"/>
        </w:rPr>
        <w:t xml:space="preserve">r </w:t>
      </w:r>
      <w:r w:rsidR="00FF7463" w:rsidRPr="005F37C6">
        <w:rPr>
          <w:rFonts w:asciiTheme="majorHAnsi" w:hAnsiTheme="majorHAnsi" w:cstheme="majorHAnsi"/>
          <w:sz w:val="20"/>
          <w:szCs w:val="20"/>
        </w:rPr>
        <w:t>6</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Pr="005F37C6">
        <w:rPr>
          <w:rFonts w:asciiTheme="majorHAnsi" w:hAnsiTheme="majorHAnsi" w:cstheme="majorHAnsi"/>
          <w:sz w:val="20"/>
          <w:szCs w:val="20"/>
        </w:rPr>
        <w:t>Wykaz osób, które będą uczestniczyć w wykonywaniu przedmiotu zamówienia</w:t>
      </w:r>
    </w:p>
    <w:p w14:paraId="7862D8CF" w14:textId="338833B3"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7</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8</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323F73" w:rsidRPr="005F37C6">
        <w:rPr>
          <w:rFonts w:asciiTheme="majorHAnsi" w:hAnsiTheme="majorHAnsi" w:cstheme="majorHAnsi"/>
          <w:sz w:val="20"/>
          <w:szCs w:val="20"/>
        </w:rPr>
        <w:t>D</w:t>
      </w:r>
      <w:r w:rsidR="00FF7463" w:rsidRPr="005F37C6">
        <w:rPr>
          <w:rFonts w:asciiTheme="majorHAnsi" w:hAnsiTheme="majorHAnsi" w:cstheme="majorHAnsi"/>
          <w:sz w:val="20"/>
          <w:szCs w:val="20"/>
        </w:rPr>
        <w:t xml:space="preserve">okumentacja </w:t>
      </w:r>
      <w:r w:rsidR="00323F73" w:rsidRPr="005F37C6">
        <w:rPr>
          <w:rFonts w:asciiTheme="majorHAnsi" w:hAnsiTheme="majorHAnsi" w:cstheme="majorHAnsi"/>
          <w:sz w:val="20"/>
          <w:szCs w:val="20"/>
        </w:rPr>
        <w:t>T</w:t>
      </w:r>
      <w:r w:rsidR="00FF7463" w:rsidRPr="005F37C6">
        <w:rPr>
          <w:rFonts w:asciiTheme="majorHAnsi" w:hAnsiTheme="majorHAnsi" w:cstheme="majorHAnsi"/>
          <w:sz w:val="20"/>
          <w:szCs w:val="20"/>
        </w:rPr>
        <w:t>echniczna</w:t>
      </w:r>
    </w:p>
    <w:p w14:paraId="358AA871" w14:textId="28C6988C"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729F2967" w:rsidR="00E47AFB" w:rsidRPr="005F37C6"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 – Oświadczenie z art. 117 ust. 4 Pzp</w:t>
      </w:r>
    </w:p>
    <w:sectPr w:rsidR="00E47AFB" w:rsidRPr="005F37C6" w:rsidSect="00071324">
      <w:headerReference w:type="default" r:id="rId21"/>
      <w:footerReference w:type="default" r:id="rId22"/>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C72A8" w14:textId="77777777" w:rsidR="00071324" w:rsidRDefault="00071324">
      <w:r>
        <w:separator/>
      </w:r>
    </w:p>
  </w:endnote>
  <w:endnote w:type="continuationSeparator" w:id="0">
    <w:p w14:paraId="674F1110" w14:textId="77777777" w:rsidR="00071324" w:rsidRDefault="0007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altName w:val="Times New Roman"/>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 w:name="ComicSansMS,Bold">
    <w:altName w:val="Yu Gothic"/>
    <w:charset w:val="00"/>
    <w:family w:val="auto"/>
    <w:pitch w:val="default"/>
  </w:font>
  <w:font w:name="TimesNewRoman">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07367447"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691D43">
      <w:rPr>
        <w:rFonts w:ascii="Calibri Light" w:hAnsi="Calibri Light" w:cs="Calibri"/>
        <w:b/>
        <w:color w:val="808080"/>
        <w:sz w:val="18"/>
        <w:szCs w:val="18"/>
      </w:rPr>
      <w:t>10</w:t>
    </w:r>
    <w:r w:rsidR="002F6AD0">
      <w:rPr>
        <w:rFonts w:ascii="Calibri Light" w:hAnsi="Calibri Light" w:cs="Calibri"/>
        <w:b/>
        <w:color w:val="808080"/>
        <w:sz w:val="18"/>
        <w:szCs w:val="18"/>
      </w:rPr>
      <w:t>.2024</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60AAD" w14:textId="77777777" w:rsidR="00071324" w:rsidRDefault="00071324">
      <w:r>
        <w:separator/>
      </w:r>
    </w:p>
  </w:footnote>
  <w:footnote w:type="continuationSeparator" w:id="0">
    <w:p w14:paraId="466C6009" w14:textId="77777777" w:rsidR="00071324" w:rsidRDefault="00071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AA76B" w14:textId="3075CABF" w:rsidR="00691D43" w:rsidRDefault="00691D43" w:rsidP="00691D43">
    <w:pPr>
      <w:pStyle w:val="Nagwek"/>
      <w:jc w:val="center"/>
      <w:rPr>
        <w:rFonts w:ascii="Calibri Light" w:hAnsi="Calibri Light" w:cs="Calibri Light"/>
        <w:color w:val="808080"/>
        <w:sz w:val="18"/>
        <w:szCs w:val="18"/>
      </w:rPr>
    </w:pPr>
    <w:r w:rsidRPr="00CA072A">
      <w:rPr>
        <w:noProof/>
      </w:rPr>
      <w:drawing>
        <wp:inline distT="0" distB="0" distL="0" distR="0" wp14:anchorId="7C17656B" wp14:editId="1A7C5FD9">
          <wp:extent cx="5756910" cy="787400"/>
          <wp:effectExtent l="0" t="0" r="0" b="0"/>
          <wp:docPr id="115956820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787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07523BE"/>
    <w:multiLevelType w:val="hybridMultilevel"/>
    <w:tmpl w:val="259AF566"/>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22617C2"/>
    <w:multiLevelType w:val="hybridMultilevel"/>
    <w:tmpl w:val="2772BC3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973ADB"/>
    <w:multiLevelType w:val="hybridMultilevel"/>
    <w:tmpl w:val="F5F43610"/>
    <w:lvl w:ilvl="0" w:tplc="0415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9E424B"/>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2" w15:restartNumberingAfterBreak="0">
    <w:nsid w:val="0E4769BE"/>
    <w:multiLevelType w:val="hybridMultilevel"/>
    <w:tmpl w:val="E39EA23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8E3684"/>
    <w:multiLevelType w:val="hybridMultilevel"/>
    <w:tmpl w:val="8F0A128E"/>
    <w:lvl w:ilvl="0" w:tplc="FFFFFFFF">
      <w:start w:val="1"/>
      <w:numFmt w:val="bullet"/>
      <w:lvlText w:val=""/>
      <w:lvlJc w:val="left"/>
      <w:pPr>
        <w:ind w:left="720" w:hanging="360"/>
      </w:pPr>
      <w:rPr>
        <w:rFonts w:ascii="Symbol" w:hAnsi="Symbol" w:hint="default"/>
      </w:rPr>
    </w:lvl>
    <w:lvl w:ilvl="1" w:tplc="0415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3766C1"/>
    <w:multiLevelType w:val="hybridMultilevel"/>
    <w:tmpl w:val="E7A0737A"/>
    <w:lvl w:ilvl="0" w:tplc="4B62701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6"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1F84416"/>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8" w15:restartNumberingAfterBreak="0">
    <w:nsid w:val="41C86392"/>
    <w:multiLevelType w:val="hybridMultilevel"/>
    <w:tmpl w:val="D70C77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515D1862"/>
    <w:multiLevelType w:val="hybridMultilevel"/>
    <w:tmpl w:val="734EFD1A"/>
    <w:lvl w:ilvl="0" w:tplc="04150017">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82897"/>
    <w:multiLevelType w:val="multilevel"/>
    <w:tmpl w:val="D1042E76"/>
    <w:lvl w:ilvl="0">
      <w:start w:val="1"/>
      <w:numFmt w:val="decimal"/>
      <w:lvlText w:val="%1)"/>
      <w:lvlJc w:val="left"/>
      <w:pPr>
        <w:ind w:left="720" w:hanging="360"/>
      </w:pPr>
      <w:rPr>
        <w:u w:val="none"/>
      </w:rPr>
    </w:lvl>
    <w:lvl w:ilvl="1">
      <w:start w:val="1"/>
      <w:numFmt w:val="lowerLetter"/>
      <w:lvlText w:val="%2)"/>
      <w:lvlJc w:val="left"/>
      <w:pPr>
        <w:ind w:left="1440" w:hanging="360"/>
      </w:pPr>
      <w:rPr>
        <w:rFonts w:ascii="Times New Roman" w:eastAsia="Times New Roman" w:hAnsi="Times New Roman" w:cs="Times New Roman"/>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3" w15:restartNumberingAfterBreak="0">
    <w:nsid w:val="5A220E7F"/>
    <w:multiLevelType w:val="multilevel"/>
    <w:tmpl w:val="BE9E3AF6"/>
    <w:lvl w:ilvl="0">
      <w:start w:val="1"/>
      <w:numFmt w:val="decimal"/>
      <w:lvlText w:val="%1)"/>
      <w:lvlJc w:val="left"/>
      <w:pPr>
        <w:ind w:left="720" w:hanging="360"/>
      </w:pPr>
      <w:rPr>
        <w:u w:val="none"/>
      </w:rPr>
    </w:lvl>
    <w:lvl w:ilvl="1">
      <w:start w:val="1"/>
      <w:numFmt w:val="lowerLetter"/>
      <w:lvlText w:val="%2)"/>
      <w:lvlJc w:val="left"/>
      <w:pPr>
        <w:ind w:left="1440" w:hanging="360"/>
      </w:pPr>
      <w:rPr>
        <w:rFonts w:asciiTheme="majorHAnsi" w:eastAsia="Calibri" w:hAnsiTheme="majorHAnsi" w:cs="Calibr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F6C7818"/>
    <w:multiLevelType w:val="hybridMultilevel"/>
    <w:tmpl w:val="0AC447CA"/>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63EF0B69"/>
    <w:multiLevelType w:val="hybridMultilevel"/>
    <w:tmpl w:val="A54CD3E8"/>
    <w:lvl w:ilvl="0" w:tplc="7ABA8D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EC5BAC"/>
    <w:multiLevelType w:val="multilevel"/>
    <w:tmpl w:val="0000000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7" w15:restartNumberingAfterBreak="0">
    <w:nsid w:val="751324EE"/>
    <w:multiLevelType w:val="hybridMultilevel"/>
    <w:tmpl w:val="0AC447C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569727600">
    <w:abstractNumId w:val="15"/>
  </w:num>
  <w:num w:numId="2" w16cid:durableId="943876905">
    <w:abstractNumId w:val="19"/>
  </w:num>
  <w:num w:numId="3" w16cid:durableId="128322731">
    <w:abstractNumId w:val="10"/>
  </w:num>
  <w:num w:numId="4" w16cid:durableId="646125212">
    <w:abstractNumId w:val="17"/>
  </w:num>
  <w:num w:numId="5" w16cid:durableId="209151022">
    <w:abstractNumId w:val="11"/>
  </w:num>
  <w:num w:numId="6" w16cid:durableId="208152428">
    <w:abstractNumId w:val="26"/>
  </w:num>
  <w:num w:numId="7" w16cid:durableId="824081795">
    <w:abstractNumId w:val="22"/>
    <w:lvlOverride w:ilvl="0">
      <w:startOverride w:val="1"/>
    </w:lvlOverride>
    <w:lvlOverride w:ilvl="1"/>
    <w:lvlOverride w:ilvl="2"/>
    <w:lvlOverride w:ilvl="3"/>
    <w:lvlOverride w:ilvl="4"/>
    <w:lvlOverride w:ilvl="5"/>
    <w:lvlOverride w:ilvl="6"/>
    <w:lvlOverride w:ilvl="7"/>
    <w:lvlOverride w:ilvl="8"/>
  </w:num>
  <w:num w:numId="8" w16cid:durableId="1055935346">
    <w:abstractNumId w:val="22"/>
  </w:num>
  <w:num w:numId="9" w16cid:durableId="1103108164">
    <w:abstractNumId w:val="21"/>
  </w:num>
  <w:num w:numId="10" w16cid:durableId="1054894416">
    <w:abstractNumId w:val="23"/>
  </w:num>
  <w:num w:numId="11" w16cid:durableId="189028518">
    <w:abstractNumId w:val="14"/>
  </w:num>
  <w:num w:numId="12" w16cid:durableId="505288519">
    <w:abstractNumId w:val="16"/>
  </w:num>
  <w:num w:numId="13" w16cid:durableId="402459556">
    <w:abstractNumId w:val="12"/>
  </w:num>
  <w:num w:numId="14" w16cid:durableId="1868907224">
    <w:abstractNumId w:val="27"/>
  </w:num>
  <w:num w:numId="15" w16cid:durableId="606547405">
    <w:abstractNumId w:val="13"/>
  </w:num>
  <w:num w:numId="16" w16cid:durableId="1352026713">
    <w:abstractNumId w:val="9"/>
  </w:num>
  <w:num w:numId="17" w16cid:durableId="99761852">
    <w:abstractNumId w:val="25"/>
  </w:num>
  <w:num w:numId="18" w16cid:durableId="360739757">
    <w:abstractNumId w:val="24"/>
  </w:num>
  <w:num w:numId="19" w16cid:durableId="254095424">
    <w:abstractNumId w:val="20"/>
  </w:num>
  <w:num w:numId="20" w16cid:durableId="374232386">
    <w:abstractNumId w:val="8"/>
  </w:num>
  <w:num w:numId="21" w16cid:durableId="174275608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736C"/>
    <w:rsid w:val="00007792"/>
    <w:rsid w:val="00007964"/>
    <w:rsid w:val="00007D02"/>
    <w:rsid w:val="00010E8E"/>
    <w:rsid w:val="00011A52"/>
    <w:rsid w:val="000122CD"/>
    <w:rsid w:val="000134AE"/>
    <w:rsid w:val="00013558"/>
    <w:rsid w:val="000218E7"/>
    <w:rsid w:val="00021BB8"/>
    <w:rsid w:val="000231C3"/>
    <w:rsid w:val="00023E31"/>
    <w:rsid w:val="000245AF"/>
    <w:rsid w:val="00025D98"/>
    <w:rsid w:val="000262EB"/>
    <w:rsid w:val="00026DF0"/>
    <w:rsid w:val="000312A7"/>
    <w:rsid w:val="00032AA1"/>
    <w:rsid w:val="00032D55"/>
    <w:rsid w:val="00034E71"/>
    <w:rsid w:val="0003649F"/>
    <w:rsid w:val="0003716D"/>
    <w:rsid w:val="0004186D"/>
    <w:rsid w:val="000438E1"/>
    <w:rsid w:val="000445A7"/>
    <w:rsid w:val="0004549C"/>
    <w:rsid w:val="00045D7A"/>
    <w:rsid w:val="00045F92"/>
    <w:rsid w:val="00046753"/>
    <w:rsid w:val="00050405"/>
    <w:rsid w:val="00051FCD"/>
    <w:rsid w:val="000543E5"/>
    <w:rsid w:val="00055D4E"/>
    <w:rsid w:val="0006022C"/>
    <w:rsid w:val="000611D1"/>
    <w:rsid w:val="00063211"/>
    <w:rsid w:val="000647ED"/>
    <w:rsid w:val="00064B1A"/>
    <w:rsid w:val="00065EC7"/>
    <w:rsid w:val="000667B2"/>
    <w:rsid w:val="00066AA6"/>
    <w:rsid w:val="00067173"/>
    <w:rsid w:val="0007079D"/>
    <w:rsid w:val="0007119B"/>
    <w:rsid w:val="00071324"/>
    <w:rsid w:val="00071513"/>
    <w:rsid w:val="00072885"/>
    <w:rsid w:val="00074BCC"/>
    <w:rsid w:val="00075DF8"/>
    <w:rsid w:val="00076B1B"/>
    <w:rsid w:val="00077662"/>
    <w:rsid w:val="00080565"/>
    <w:rsid w:val="000805B3"/>
    <w:rsid w:val="00081C01"/>
    <w:rsid w:val="000851C1"/>
    <w:rsid w:val="00086B42"/>
    <w:rsid w:val="00090FBC"/>
    <w:rsid w:val="00092C73"/>
    <w:rsid w:val="000969F8"/>
    <w:rsid w:val="0009792D"/>
    <w:rsid w:val="000A030D"/>
    <w:rsid w:val="000A1CAF"/>
    <w:rsid w:val="000A44D7"/>
    <w:rsid w:val="000A6363"/>
    <w:rsid w:val="000A6A9F"/>
    <w:rsid w:val="000A7FC1"/>
    <w:rsid w:val="000B1CF4"/>
    <w:rsid w:val="000B26B0"/>
    <w:rsid w:val="000B501E"/>
    <w:rsid w:val="000B688B"/>
    <w:rsid w:val="000B6BC9"/>
    <w:rsid w:val="000B792B"/>
    <w:rsid w:val="000C06FE"/>
    <w:rsid w:val="000C1038"/>
    <w:rsid w:val="000C19F2"/>
    <w:rsid w:val="000C219F"/>
    <w:rsid w:val="000C2F4F"/>
    <w:rsid w:val="000C348B"/>
    <w:rsid w:val="000C3A1C"/>
    <w:rsid w:val="000C423D"/>
    <w:rsid w:val="000C4975"/>
    <w:rsid w:val="000C4BE9"/>
    <w:rsid w:val="000C6503"/>
    <w:rsid w:val="000C6E2C"/>
    <w:rsid w:val="000C7562"/>
    <w:rsid w:val="000D071D"/>
    <w:rsid w:val="000D1AB4"/>
    <w:rsid w:val="000D3D11"/>
    <w:rsid w:val="000D4F58"/>
    <w:rsid w:val="000D5123"/>
    <w:rsid w:val="000D774C"/>
    <w:rsid w:val="000D7FEF"/>
    <w:rsid w:val="000E0BDF"/>
    <w:rsid w:val="000E0CD1"/>
    <w:rsid w:val="000E1388"/>
    <w:rsid w:val="000E2B11"/>
    <w:rsid w:val="000E2CF5"/>
    <w:rsid w:val="000E3299"/>
    <w:rsid w:val="000E47C6"/>
    <w:rsid w:val="000E5807"/>
    <w:rsid w:val="000E5F12"/>
    <w:rsid w:val="000E7D09"/>
    <w:rsid w:val="000F1996"/>
    <w:rsid w:val="000F31F5"/>
    <w:rsid w:val="000F51C5"/>
    <w:rsid w:val="0010048E"/>
    <w:rsid w:val="00101987"/>
    <w:rsid w:val="00101A76"/>
    <w:rsid w:val="00102D1F"/>
    <w:rsid w:val="001033B0"/>
    <w:rsid w:val="0010357C"/>
    <w:rsid w:val="001035B1"/>
    <w:rsid w:val="001037E1"/>
    <w:rsid w:val="00104411"/>
    <w:rsid w:val="001061A9"/>
    <w:rsid w:val="0011013D"/>
    <w:rsid w:val="001110A8"/>
    <w:rsid w:val="0011142F"/>
    <w:rsid w:val="00111F45"/>
    <w:rsid w:val="0011339E"/>
    <w:rsid w:val="00113EF9"/>
    <w:rsid w:val="00114531"/>
    <w:rsid w:val="00115470"/>
    <w:rsid w:val="00115CE6"/>
    <w:rsid w:val="00116820"/>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1D88"/>
    <w:rsid w:val="0013304E"/>
    <w:rsid w:val="0013482C"/>
    <w:rsid w:val="001360CD"/>
    <w:rsid w:val="00140D2A"/>
    <w:rsid w:val="00141216"/>
    <w:rsid w:val="001414D2"/>
    <w:rsid w:val="00142608"/>
    <w:rsid w:val="00142A19"/>
    <w:rsid w:val="00142B95"/>
    <w:rsid w:val="00142D7F"/>
    <w:rsid w:val="00143149"/>
    <w:rsid w:val="001462B1"/>
    <w:rsid w:val="00146B74"/>
    <w:rsid w:val="00147322"/>
    <w:rsid w:val="001510FE"/>
    <w:rsid w:val="00153725"/>
    <w:rsid w:val="00153D41"/>
    <w:rsid w:val="00154156"/>
    <w:rsid w:val="00154965"/>
    <w:rsid w:val="00154A66"/>
    <w:rsid w:val="00156E67"/>
    <w:rsid w:val="0016017F"/>
    <w:rsid w:val="001603D9"/>
    <w:rsid w:val="001606AD"/>
    <w:rsid w:val="0016166C"/>
    <w:rsid w:val="00165349"/>
    <w:rsid w:val="0017022C"/>
    <w:rsid w:val="00170EC4"/>
    <w:rsid w:val="001727AC"/>
    <w:rsid w:val="001746BA"/>
    <w:rsid w:val="00174940"/>
    <w:rsid w:val="00175322"/>
    <w:rsid w:val="00175878"/>
    <w:rsid w:val="001759B5"/>
    <w:rsid w:val="0017636D"/>
    <w:rsid w:val="00176604"/>
    <w:rsid w:val="00176CDC"/>
    <w:rsid w:val="00177A20"/>
    <w:rsid w:val="00180AC7"/>
    <w:rsid w:val="00180E53"/>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753"/>
    <w:rsid w:val="001955E5"/>
    <w:rsid w:val="001A0611"/>
    <w:rsid w:val="001A163E"/>
    <w:rsid w:val="001A2FB6"/>
    <w:rsid w:val="001A542A"/>
    <w:rsid w:val="001A633D"/>
    <w:rsid w:val="001A6BDF"/>
    <w:rsid w:val="001A750B"/>
    <w:rsid w:val="001B04F9"/>
    <w:rsid w:val="001B08EF"/>
    <w:rsid w:val="001B1C87"/>
    <w:rsid w:val="001B5AAA"/>
    <w:rsid w:val="001B65BD"/>
    <w:rsid w:val="001B66CB"/>
    <w:rsid w:val="001B6989"/>
    <w:rsid w:val="001B7084"/>
    <w:rsid w:val="001C05F9"/>
    <w:rsid w:val="001C14F2"/>
    <w:rsid w:val="001C1831"/>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71ED"/>
    <w:rsid w:val="001E76EB"/>
    <w:rsid w:val="001F0124"/>
    <w:rsid w:val="001F026B"/>
    <w:rsid w:val="001F1300"/>
    <w:rsid w:val="001F428D"/>
    <w:rsid w:val="001F660E"/>
    <w:rsid w:val="0020185E"/>
    <w:rsid w:val="00202383"/>
    <w:rsid w:val="00202A48"/>
    <w:rsid w:val="00202EAE"/>
    <w:rsid w:val="00203509"/>
    <w:rsid w:val="002039ED"/>
    <w:rsid w:val="0020419E"/>
    <w:rsid w:val="0020447D"/>
    <w:rsid w:val="0020471F"/>
    <w:rsid w:val="0021021C"/>
    <w:rsid w:val="00210B98"/>
    <w:rsid w:val="002110BF"/>
    <w:rsid w:val="00213578"/>
    <w:rsid w:val="0021469C"/>
    <w:rsid w:val="00214A48"/>
    <w:rsid w:val="00220BF7"/>
    <w:rsid w:val="00225018"/>
    <w:rsid w:val="0022771F"/>
    <w:rsid w:val="00235674"/>
    <w:rsid w:val="00235B63"/>
    <w:rsid w:val="00241A3A"/>
    <w:rsid w:val="00241E97"/>
    <w:rsid w:val="002444D6"/>
    <w:rsid w:val="00244E42"/>
    <w:rsid w:val="0024655F"/>
    <w:rsid w:val="00246A76"/>
    <w:rsid w:val="00251A06"/>
    <w:rsid w:val="00253FF4"/>
    <w:rsid w:val="00255B3E"/>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417F"/>
    <w:rsid w:val="00286326"/>
    <w:rsid w:val="002905D0"/>
    <w:rsid w:val="00290963"/>
    <w:rsid w:val="0029112C"/>
    <w:rsid w:val="002911B8"/>
    <w:rsid w:val="00291240"/>
    <w:rsid w:val="00292144"/>
    <w:rsid w:val="00294279"/>
    <w:rsid w:val="00294CEF"/>
    <w:rsid w:val="0029705E"/>
    <w:rsid w:val="002A084A"/>
    <w:rsid w:val="002A0BF8"/>
    <w:rsid w:val="002A1370"/>
    <w:rsid w:val="002A2248"/>
    <w:rsid w:val="002A2DE8"/>
    <w:rsid w:val="002A44E5"/>
    <w:rsid w:val="002A53E8"/>
    <w:rsid w:val="002A57EC"/>
    <w:rsid w:val="002A6980"/>
    <w:rsid w:val="002A7180"/>
    <w:rsid w:val="002A729B"/>
    <w:rsid w:val="002B02C9"/>
    <w:rsid w:val="002B21EB"/>
    <w:rsid w:val="002B2A67"/>
    <w:rsid w:val="002B5539"/>
    <w:rsid w:val="002B68F0"/>
    <w:rsid w:val="002C0194"/>
    <w:rsid w:val="002C02A0"/>
    <w:rsid w:val="002C068E"/>
    <w:rsid w:val="002C2032"/>
    <w:rsid w:val="002C26D4"/>
    <w:rsid w:val="002C2F56"/>
    <w:rsid w:val="002C433E"/>
    <w:rsid w:val="002C505D"/>
    <w:rsid w:val="002C5460"/>
    <w:rsid w:val="002D0892"/>
    <w:rsid w:val="002D3709"/>
    <w:rsid w:val="002D3F79"/>
    <w:rsid w:val="002D4A0B"/>
    <w:rsid w:val="002D6680"/>
    <w:rsid w:val="002E0DA3"/>
    <w:rsid w:val="002E1CFD"/>
    <w:rsid w:val="002E23AF"/>
    <w:rsid w:val="002E285F"/>
    <w:rsid w:val="002E3D91"/>
    <w:rsid w:val="002E68F5"/>
    <w:rsid w:val="002E690D"/>
    <w:rsid w:val="002F01C0"/>
    <w:rsid w:val="002F05C1"/>
    <w:rsid w:val="002F0E45"/>
    <w:rsid w:val="002F13DD"/>
    <w:rsid w:val="002F391D"/>
    <w:rsid w:val="002F56EF"/>
    <w:rsid w:val="002F5C9A"/>
    <w:rsid w:val="002F6AD0"/>
    <w:rsid w:val="002F6FB4"/>
    <w:rsid w:val="002F76B7"/>
    <w:rsid w:val="003000C0"/>
    <w:rsid w:val="003000F3"/>
    <w:rsid w:val="00300C35"/>
    <w:rsid w:val="003010DF"/>
    <w:rsid w:val="003016D1"/>
    <w:rsid w:val="003016E5"/>
    <w:rsid w:val="00301913"/>
    <w:rsid w:val="0030207A"/>
    <w:rsid w:val="0030380C"/>
    <w:rsid w:val="003044F1"/>
    <w:rsid w:val="0030474A"/>
    <w:rsid w:val="00304966"/>
    <w:rsid w:val="00307A00"/>
    <w:rsid w:val="00307D20"/>
    <w:rsid w:val="00314EB7"/>
    <w:rsid w:val="0031520B"/>
    <w:rsid w:val="00315AF7"/>
    <w:rsid w:val="00315D65"/>
    <w:rsid w:val="00316A92"/>
    <w:rsid w:val="0031726F"/>
    <w:rsid w:val="00317C99"/>
    <w:rsid w:val="003202F0"/>
    <w:rsid w:val="00320A61"/>
    <w:rsid w:val="00322255"/>
    <w:rsid w:val="00322C45"/>
    <w:rsid w:val="0032348C"/>
    <w:rsid w:val="0032355A"/>
    <w:rsid w:val="00323DC6"/>
    <w:rsid w:val="00323F73"/>
    <w:rsid w:val="00325077"/>
    <w:rsid w:val="00330992"/>
    <w:rsid w:val="00330E0A"/>
    <w:rsid w:val="0033175E"/>
    <w:rsid w:val="0033249E"/>
    <w:rsid w:val="003357E9"/>
    <w:rsid w:val="00336152"/>
    <w:rsid w:val="003361A8"/>
    <w:rsid w:val="0033682D"/>
    <w:rsid w:val="0033752E"/>
    <w:rsid w:val="0034052F"/>
    <w:rsid w:val="003408DE"/>
    <w:rsid w:val="00341BDE"/>
    <w:rsid w:val="003455C0"/>
    <w:rsid w:val="00346EC2"/>
    <w:rsid w:val="00353B4B"/>
    <w:rsid w:val="003605E7"/>
    <w:rsid w:val="00360B6A"/>
    <w:rsid w:val="003611F2"/>
    <w:rsid w:val="003615C5"/>
    <w:rsid w:val="00361659"/>
    <w:rsid w:val="0036278B"/>
    <w:rsid w:val="0036365F"/>
    <w:rsid w:val="0036477D"/>
    <w:rsid w:val="00366E1F"/>
    <w:rsid w:val="00367392"/>
    <w:rsid w:val="00370065"/>
    <w:rsid w:val="0037008F"/>
    <w:rsid w:val="00370127"/>
    <w:rsid w:val="003718D8"/>
    <w:rsid w:val="00371B72"/>
    <w:rsid w:val="00371F3D"/>
    <w:rsid w:val="00372521"/>
    <w:rsid w:val="003726FB"/>
    <w:rsid w:val="00372995"/>
    <w:rsid w:val="00375391"/>
    <w:rsid w:val="00375809"/>
    <w:rsid w:val="00377CCA"/>
    <w:rsid w:val="003821B8"/>
    <w:rsid w:val="00384F76"/>
    <w:rsid w:val="003854C3"/>
    <w:rsid w:val="00386FDA"/>
    <w:rsid w:val="00387C0E"/>
    <w:rsid w:val="00387D4D"/>
    <w:rsid w:val="00390C96"/>
    <w:rsid w:val="00391460"/>
    <w:rsid w:val="0039406E"/>
    <w:rsid w:val="00395CA3"/>
    <w:rsid w:val="003A0685"/>
    <w:rsid w:val="003A0802"/>
    <w:rsid w:val="003A263F"/>
    <w:rsid w:val="003A3973"/>
    <w:rsid w:val="003A3D6F"/>
    <w:rsid w:val="003A578E"/>
    <w:rsid w:val="003A67D9"/>
    <w:rsid w:val="003A6E45"/>
    <w:rsid w:val="003B275C"/>
    <w:rsid w:val="003B2B9C"/>
    <w:rsid w:val="003B45D1"/>
    <w:rsid w:val="003B4A33"/>
    <w:rsid w:val="003B54F1"/>
    <w:rsid w:val="003B5D43"/>
    <w:rsid w:val="003B7B8F"/>
    <w:rsid w:val="003C0275"/>
    <w:rsid w:val="003C0C17"/>
    <w:rsid w:val="003C2A6D"/>
    <w:rsid w:val="003C527B"/>
    <w:rsid w:val="003C543C"/>
    <w:rsid w:val="003C5B41"/>
    <w:rsid w:val="003D00DF"/>
    <w:rsid w:val="003D0218"/>
    <w:rsid w:val="003D0410"/>
    <w:rsid w:val="003D2725"/>
    <w:rsid w:val="003D6B0C"/>
    <w:rsid w:val="003D6F1E"/>
    <w:rsid w:val="003D75BE"/>
    <w:rsid w:val="003E3D61"/>
    <w:rsid w:val="003E46B6"/>
    <w:rsid w:val="003E4969"/>
    <w:rsid w:val="003E4B3A"/>
    <w:rsid w:val="003E55AE"/>
    <w:rsid w:val="003F1699"/>
    <w:rsid w:val="003F22AF"/>
    <w:rsid w:val="003F46E1"/>
    <w:rsid w:val="003F528D"/>
    <w:rsid w:val="003F6D54"/>
    <w:rsid w:val="00400A45"/>
    <w:rsid w:val="00401005"/>
    <w:rsid w:val="004015BA"/>
    <w:rsid w:val="004048B2"/>
    <w:rsid w:val="004052FD"/>
    <w:rsid w:val="00406B42"/>
    <w:rsid w:val="004100E3"/>
    <w:rsid w:val="004102D7"/>
    <w:rsid w:val="0041111F"/>
    <w:rsid w:val="0041413B"/>
    <w:rsid w:val="0041497D"/>
    <w:rsid w:val="00417878"/>
    <w:rsid w:val="00417FB5"/>
    <w:rsid w:val="004201BE"/>
    <w:rsid w:val="0042066E"/>
    <w:rsid w:val="00422513"/>
    <w:rsid w:val="00422A62"/>
    <w:rsid w:val="0042581D"/>
    <w:rsid w:val="00425CE4"/>
    <w:rsid w:val="004266D9"/>
    <w:rsid w:val="00427A66"/>
    <w:rsid w:val="00427F76"/>
    <w:rsid w:val="00430ABF"/>
    <w:rsid w:val="00430CA4"/>
    <w:rsid w:val="00431903"/>
    <w:rsid w:val="00431FF6"/>
    <w:rsid w:val="004321CE"/>
    <w:rsid w:val="00434C0D"/>
    <w:rsid w:val="00434D3B"/>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3971"/>
    <w:rsid w:val="00463C4F"/>
    <w:rsid w:val="00464B75"/>
    <w:rsid w:val="0047035B"/>
    <w:rsid w:val="00474FE0"/>
    <w:rsid w:val="00475E2F"/>
    <w:rsid w:val="004824DF"/>
    <w:rsid w:val="00482965"/>
    <w:rsid w:val="0048501B"/>
    <w:rsid w:val="004869FC"/>
    <w:rsid w:val="00486C3D"/>
    <w:rsid w:val="00490F59"/>
    <w:rsid w:val="00491416"/>
    <w:rsid w:val="00493EE1"/>
    <w:rsid w:val="00494F8A"/>
    <w:rsid w:val="00495144"/>
    <w:rsid w:val="0049570E"/>
    <w:rsid w:val="0049636D"/>
    <w:rsid w:val="004969F3"/>
    <w:rsid w:val="004A06D1"/>
    <w:rsid w:val="004A196F"/>
    <w:rsid w:val="004A1A97"/>
    <w:rsid w:val="004A1E9F"/>
    <w:rsid w:val="004A20F3"/>
    <w:rsid w:val="004A2179"/>
    <w:rsid w:val="004A390A"/>
    <w:rsid w:val="004A3A11"/>
    <w:rsid w:val="004A489E"/>
    <w:rsid w:val="004A4ADA"/>
    <w:rsid w:val="004A5560"/>
    <w:rsid w:val="004A618D"/>
    <w:rsid w:val="004A66B9"/>
    <w:rsid w:val="004A6DEB"/>
    <w:rsid w:val="004A6FC5"/>
    <w:rsid w:val="004B2A9E"/>
    <w:rsid w:val="004B4B40"/>
    <w:rsid w:val="004B5326"/>
    <w:rsid w:val="004B5393"/>
    <w:rsid w:val="004B5A07"/>
    <w:rsid w:val="004B5D9E"/>
    <w:rsid w:val="004B636E"/>
    <w:rsid w:val="004B64EC"/>
    <w:rsid w:val="004B7B7D"/>
    <w:rsid w:val="004C11B3"/>
    <w:rsid w:val="004C177E"/>
    <w:rsid w:val="004C379D"/>
    <w:rsid w:val="004C3DC8"/>
    <w:rsid w:val="004C5D1B"/>
    <w:rsid w:val="004C659A"/>
    <w:rsid w:val="004C7990"/>
    <w:rsid w:val="004D12EF"/>
    <w:rsid w:val="004D2105"/>
    <w:rsid w:val="004D227E"/>
    <w:rsid w:val="004D2FD5"/>
    <w:rsid w:val="004D3345"/>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3396"/>
    <w:rsid w:val="004F59F1"/>
    <w:rsid w:val="004F649F"/>
    <w:rsid w:val="004F6C1B"/>
    <w:rsid w:val="004F7304"/>
    <w:rsid w:val="005006C4"/>
    <w:rsid w:val="00500900"/>
    <w:rsid w:val="00500FAD"/>
    <w:rsid w:val="00501A82"/>
    <w:rsid w:val="00501DB2"/>
    <w:rsid w:val="00502A1F"/>
    <w:rsid w:val="00505311"/>
    <w:rsid w:val="00506686"/>
    <w:rsid w:val="00506715"/>
    <w:rsid w:val="00510897"/>
    <w:rsid w:val="00510906"/>
    <w:rsid w:val="00513BA8"/>
    <w:rsid w:val="00513D16"/>
    <w:rsid w:val="00513DF9"/>
    <w:rsid w:val="00514B3E"/>
    <w:rsid w:val="0051500F"/>
    <w:rsid w:val="00515DD0"/>
    <w:rsid w:val="00520944"/>
    <w:rsid w:val="00520CC6"/>
    <w:rsid w:val="00522E94"/>
    <w:rsid w:val="00523084"/>
    <w:rsid w:val="00523BD0"/>
    <w:rsid w:val="005261AD"/>
    <w:rsid w:val="00527EF3"/>
    <w:rsid w:val="00532B4B"/>
    <w:rsid w:val="00532ECD"/>
    <w:rsid w:val="00534901"/>
    <w:rsid w:val="005360F9"/>
    <w:rsid w:val="00537735"/>
    <w:rsid w:val="00541342"/>
    <w:rsid w:val="00542D0F"/>
    <w:rsid w:val="00542F43"/>
    <w:rsid w:val="00543A1B"/>
    <w:rsid w:val="00543DDD"/>
    <w:rsid w:val="005445DE"/>
    <w:rsid w:val="00544C9C"/>
    <w:rsid w:val="00545DFA"/>
    <w:rsid w:val="00547912"/>
    <w:rsid w:val="0055036C"/>
    <w:rsid w:val="00552381"/>
    <w:rsid w:val="00554B74"/>
    <w:rsid w:val="00555FAE"/>
    <w:rsid w:val="005565EF"/>
    <w:rsid w:val="00560492"/>
    <w:rsid w:val="00561E43"/>
    <w:rsid w:val="00565E5E"/>
    <w:rsid w:val="00565E68"/>
    <w:rsid w:val="00566841"/>
    <w:rsid w:val="0056798B"/>
    <w:rsid w:val="00573B93"/>
    <w:rsid w:val="005748F3"/>
    <w:rsid w:val="00575CD0"/>
    <w:rsid w:val="00577025"/>
    <w:rsid w:val="005847D5"/>
    <w:rsid w:val="005849D8"/>
    <w:rsid w:val="0058640D"/>
    <w:rsid w:val="00592043"/>
    <w:rsid w:val="00592C36"/>
    <w:rsid w:val="00592D6D"/>
    <w:rsid w:val="00593EF7"/>
    <w:rsid w:val="00594626"/>
    <w:rsid w:val="00595AB5"/>
    <w:rsid w:val="00596030"/>
    <w:rsid w:val="00596611"/>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262"/>
    <w:rsid w:val="005E7D91"/>
    <w:rsid w:val="005F1191"/>
    <w:rsid w:val="005F37C6"/>
    <w:rsid w:val="005F4106"/>
    <w:rsid w:val="005F49CF"/>
    <w:rsid w:val="005F4C95"/>
    <w:rsid w:val="005F6F5A"/>
    <w:rsid w:val="006014B3"/>
    <w:rsid w:val="00601652"/>
    <w:rsid w:val="00603269"/>
    <w:rsid w:val="0060364B"/>
    <w:rsid w:val="006039FA"/>
    <w:rsid w:val="00603D94"/>
    <w:rsid w:val="006056A3"/>
    <w:rsid w:val="006062A3"/>
    <w:rsid w:val="00607769"/>
    <w:rsid w:val="006101D0"/>
    <w:rsid w:val="006104C7"/>
    <w:rsid w:val="00610B29"/>
    <w:rsid w:val="0061260A"/>
    <w:rsid w:val="00613DB8"/>
    <w:rsid w:val="00613F77"/>
    <w:rsid w:val="00614BA4"/>
    <w:rsid w:val="00616A6B"/>
    <w:rsid w:val="00616C73"/>
    <w:rsid w:val="00617139"/>
    <w:rsid w:val="00621623"/>
    <w:rsid w:val="00621B56"/>
    <w:rsid w:val="0062321E"/>
    <w:rsid w:val="0062327E"/>
    <w:rsid w:val="006240FD"/>
    <w:rsid w:val="006248BA"/>
    <w:rsid w:val="00624DB6"/>
    <w:rsid w:val="006322BC"/>
    <w:rsid w:val="00632DC1"/>
    <w:rsid w:val="00633CED"/>
    <w:rsid w:val="00633DAE"/>
    <w:rsid w:val="00635C3E"/>
    <w:rsid w:val="00637D3D"/>
    <w:rsid w:val="006411CB"/>
    <w:rsid w:val="00641285"/>
    <w:rsid w:val="00641B88"/>
    <w:rsid w:val="00642C8D"/>
    <w:rsid w:val="0064328E"/>
    <w:rsid w:val="00643A47"/>
    <w:rsid w:val="006441FD"/>
    <w:rsid w:val="00645FAC"/>
    <w:rsid w:val="00646163"/>
    <w:rsid w:val="00646402"/>
    <w:rsid w:val="00647093"/>
    <w:rsid w:val="006471E2"/>
    <w:rsid w:val="00647936"/>
    <w:rsid w:val="00647F6F"/>
    <w:rsid w:val="006501E9"/>
    <w:rsid w:val="00650E2C"/>
    <w:rsid w:val="00650E8C"/>
    <w:rsid w:val="0065209A"/>
    <w:rsid w:val="00653501"/>
    <w:rsid w:val="0065514D"/>
    <w:rsid w:val="00655B99"/>
    <w:rsid w:val="006629CB"/>
    <w:rsid w:val="00663473"/>
    <w:rsid w:val="0066438F"/>
    <w:rsid w:val="006644CC"/>
    <w:rsid w:val="006647EF"/>
    <w:rsid w:val="006649A8"/>
    <w:rsid w:val="006657FA"/>
    <w:rsid w:val="0066733B"/>
    <w:rsid w:val="00673C24"/>
    <w:rsid w:val="006752CF"/>
    <w:rsid w:val="006755A4"/>
    <w:rsid w:val="00675B69"/>
    <w:rsid w:val="006767F5"/>
    <w:rsid w:val="00676A44"/>
    <w:rsid w:val="00676C12"/>
    <w:rsid w:val="006779D4"/>
    <w:rsid w:val="00682C3A"/>
    <w:rsid w:val="00684A1F"/>
    <w:rsid w:val="00684EC8"/>
    <w:rsid w:val="00685089"/>
    <w:rsid w:val="006908F2"/>
    <w:rsid w:val="00690E1A"/>
    <w:rsid w:val="006910AB"/>
    <w:rsid w:val="006914C4"/>
    <w:rsid w:val="00691D43"/>
    <w:rsid w:val="00691E09"/>
    <w:rsid w:val="006936B3"/>
    <w:rsid w:val="00695023"/>
    <w:rsid w:val="00695A1B"/>
    <w:rsid w:val="0069626E"/>
    <w:rsid w:val="00697944"/>
    <w:rsid w:val="00697F33"/>
    <w:rsid w:val="006A0557"/>
    <w:rsid w:val="006A46C8"/>
    <w:rsid w:val="006A6FA2"/>
    <w:rsid w:val="006A7AC9"/>
    <w:rsid w:val="006A7C1C"/>
    <w:rsid w:val="006B04FB"/>
    <w:rsid w:val="006B14BF"/>
    <w:rsid w:val="006B19CA"/>
    <w:rsid w:val="006B1C6A"/>
    <w:rsid w:val="006B1FCE"/>
    <w:rsid w:val="006B2B60"/>
    <w:rsid w:val="006B569E"/>
    <w:rsid w:val="006B5BE3"/>
    <w:rsid w:val="006B6B91"/>
    <w:rsid w:val="006B7827"/>
    <w:rsid w:val="006C16A6"/>
    <w:rsid w:val="006C234A"/>
    <w:rsid w:val="006C3B0B"/>
    <w:rsid w:val="006C42D2"/>
    <w:rsid w:val="006C60C7"/>
    <w:rsid w:val="006C696C"/>
    <w:rsid w:val="006D01A8"/>
    <w:rsid w:val="006D3D6A"/>
    <w:rsid w:val="006D5196"/>
    <w:rsid w:val="006D5612"/>
    <w:rsid w:val="006D572B"/>
    <w:rsid w:val="006E0EED"/>
    <w:rsid w:val="006E1232"/>
    <w:rsid w:val="006E1508"/>
    <w:rsid w:val="006E3EB5"/>
    <w:rsid w:val="006F1B90"/>
    <w:rsid w:val="006F424F"/>
    <w:rsid w:val="006F4525"/>
    <w:rsid w:val="006F4E52"/>
    <w:rsid w:val="006F50BA"/>
    <w:rsid w:val="006F5A01"/>
    <w:rsid w:val="006F5F1C"/>
    <w:rsid w:val="006F6398"/>
    <w:rsid w:val="006F6D35"/>
    <w:rsid w:val="0070042D"/>
    <w:rsid w:val="00702533"/>
    <w:rsid w:val="00704134"/>
    <w:rsid w:val="0070529D"/>
    <w:rsid w:val="00707497"/>
    <w:rsid w:val="00710F6A"/>
    <w:rsid w:val="00711C01"/>
    <w:rsid w:val="00714F4C"/>
    <w:rsid w:val="007157C3"/>
    <w:rsid w:val="0071673D"/>
    <w:rsid w:val="007224D9"/>
    <w:rsid w:val="00722F06"/>
    <w:rsid w:val="00723012"/>
    <w:rsid w:val="00724CE2"/>
    <w:rsid w:val="00724F7B"/>
    <w:rsid w:val="00725CAE"/>
    <w:rsid w:val="00731C3A"/>
    <w:rsid w:val="00731FF6"/>
    <w:rsid w:val="00733C28"/>
    <w:rsid w:val="00734253"/>
    <w:rsid w:val="00735560"/>
    <w:rsid w:val="00736AC3"/>
    <w:rsid w:val="00736F89"/>
    <w:rsid w:val="0073717A"/>
    <w:rsid w:val="00737B72"/>
    <w:rsid w:val="0074062A"/>
    <w:rsid w:val="007417A3"/>
    <w:rsid w:val="00744DFC"/>
    <w:rsid w:val="00744EE4"/>
    <w:rsid w:val="00745019"/>
    <w:rsid w:val="0074748E"/>
    <w:rsid w:val="007478D9"/>
    <w:rsid w:val="00747AFA"/>
    <w:rsid w:val="00747F5C"/>
    <w:rsid w:val="00750E82"/>
    <w:rsid w:val="00751A3C"/>
    <w:rsid w:val="00752742"/>
    <w:rsid w:val="00752A8A"/>
    <w:rsid w:val="00755062"/>
    <w:rsid w:val="0075570A"/>
    <w:rsid w:val="00757945"/>
    <w:rsid w:val="007609AA"/>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D93"/>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B61FD"/>
    <w:rsid w:val="007C003F"/>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0504"/>
    <w:rsid w:val="007E21FB"/>
    <w:rsid w:val="007E25B3"/>
    <w:rsid w:val="007E35EA"/>
    <w:rsid w:val="007E39A2"/>
    <w:rsid w:val="007E490C"/>
    <w:rsid w:val="007E4C55"/>
    <w:rsid w:val="007E53C3"/>
    <w:rsid w:val="007E5E3A"/>
    <w:rsid w:val="007E635F"/>
    <w:rsid w:val="007E6CEB"/>
    <w:rsid w:val="007E6DEF"/>
    <w:rsid w:val="007E6F19"/>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30E8E"/>
    <w:rsid w:val="00830E9B"/>
    <w:rsid w:val="008311C1"/>
    <w:rsid w:val="00831214"/>
    <w:rsid w:val="008321E5"/>
    <w:rsid w:val="00832200"/>
    <w:rsid w:val="00832A94"/>
    <w:rsid w:val="00832A98"/>
    <w:rsid w:val="00832C7E"/>
    <w:rsid w:val="0083312D"/>
    <w:rsid w:val="008337A6"/>
    <w:rsid w:val="00834882"/>
    <w:rsid w:val="00834A92"/>
    <w:rsid w:val="00834AF9"/>
    <w:rsid w:val="00841289"/>
    <w:rsid w:val="00841674"/>
    <w:rsid w:val="00841736"/>
    <w:rsid w:val="008424B2"/>
    <w:rsid w:val="00843863"/>
    <w:rsid w:val="00843BB0"/>
    <w:rsid w:val="00845B40"/>
    <w:rsid w:val="00846046"/>
    <w:rsid w:val="00846820"/>
    <w:rsid w:val="00846DA1"/>
    <w:rsid w:val="00850239"/>
    <w:rsid w:val="008502DE"/>
    <w:rsid w:val="00850FD9"/>
    <w:rsid w:val="00851A94"/>
    <w:rsid w:val="00851FBE"/>
    <w:rsid w:val="00855C27"/>
    <w:rsid w:val="00856079"/>
    <w:rsid w:val="008560C5"/>
    <w:rsid w:val="00856F6B"/>
    <w:rsid w:val="00857527"/>
    <w:rsid w:val="0085768D"/>
    <w:rsid w:val="008579C0"/>
    <w:rsid w:val="0086095E"/>
    <w:rsid w:val="00861585"/>
    <w:rsid w:val="00864100"/>
    <w:rsid w:val="008643DE"/>
    <w:rsid w:val="00865324"/>
    <w:rsid w:val="00865612"/>
    <w:rsid w:val="00865BDC"/>
    <w:rsid w:val="00866A7D"/>
    <w:rsid w:val="0087070C"/>
    <w:rsid w:val="00874F0B"/>
    <w:rsid w:val="00874FB0"/>
    <w:rsid w:val="008754C9"/>
    <w:rsid w:val="00875E94"/>
    <w:rsid w:val="00881167"/>
    <w:rsid w:val="00881544"/>
    <w:rsid w:val="00882A6D"/>
    <w:rsid w:val="00883766"/>
    <w:rsid w:val="008839EB"/>
    <w:rsid w:val="008843C4"/>
    <w:rsid w:val="00884937"/>
    <w:rsid w:val="00886ABD"/>
    <w:rsid w:val="00891B46"/>
    <w:rsid w:val="0089423C"/>
    <w:rsid w:val="0089482F"/>
    <w:rsid w:val="008A01AA"/>
    <w:rsid w:val="008A120F"/>
    <w:rsid w:val="008A1403"/>
    <w:rsid w:val="008A1770"/>
    <w:rsid w:val="008A2A76"/>
    <w:rsid w:val="008A77A9"/>
    <w:rsid w:val="008A7A23"/>
    <w:rsid w:val="008B3590"/>
    <w:rsid w:val="008B3F43"/>
    <w:rsid w:val="008B5008"/>
    <w:rsid w:val="008B6BA1"/>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60AD"/>
    <w:rsid w:val="008D77FF"/>
    <w:rsid w:val="008E0264"/>
    <w:rsid w:val="008E3B2F"/>
    <w:rsid w:val="008E3B77"/>
    <w:rsid w:val="008E3E3B"/>
    <w:rsid w:val="008E5D7F"/>
    <w:rsid w:val="008E760C"/>
    <w:rsid w:val="008F227A"/>
    <w:rsid w:val="008F267D"/>
    <w:rsid w:val="008F2C7F"/>
    <w:rsid w:val="008F3094"/>
    <w:rsid w:val="008F4858"/>
    <w:rsid w:val="008F5656"/>
    <w:rsid w:val="008F619E"/>
    <w:rsid w:val="008F7250"/>
    <w:rsid w:val="008F7432"/>
    <w:rsid w:val="008F7593"/>
    <w:rsid w:val="008F7F6F"/>
    <w:rsid w:val="009006F1"/>
    <w:rsid w:val="00901BFC"/>
    <w:rsid w:val="009041E9"/>
    <w:rsid w:val="00904E56"/>
    <w:rsid w:val="00905EB9"/>
    <w:rsid w:val="0090737D"/>
    <w:rsid w:val="009126E1"/>
    <w:rsid w:val="00913301"/>
    <w:rsid w:val="00914353"/>
    <w:rsid w:val="00914DC8"/>
    <w:rsid w:val="00915255"/>
    <w:rsid w:val="0091604B"/>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265"/>
    <w:rsid w:val="00934C5E"/>
    <w:rsid w:val="0093536C"/>
    <w:rsid w:val="00935C05"/>
    <w:rsid w:val="00935D28"/>
    <w:rsid w:val="00936E8C"/>
    <w:rsid w:val="00937CCB"/>
    <w:rsid w:val="009409DA"/>
    <w:rsid w:val="00940AB0"/>
    <w:rsid w:val="00941840"/>
    <w:rsid w:val="00942CDE"/>
    <w:rsid w:val="0094520A"/>
    <w:rsid w:val="009460D8"/>
    <w:rsid w:val="00946643"/>
    <w:rsid w:val="00946651"/>
    <w:rsid w:val="00946FA3"/>
    <w:rsid w:val="00947D46"/>
    <w:rsid w:val="009508CF"/>
    <w:rsid w:val="00950EF2"/>
    <w:rsid w:val="009532F3"/>
    <w:rsid w:val="00953C93"/>
    <w:rsid w:val="00955BFA"/>
    <w:rsid w:val="00956068"/>
    <w:rsid w:val="00960018"/>
    <w:rsid w:val="00960445"/>
    <w:rsid w:val="009626A4"/>
    <w:rsid w:val="009628E5"/>
    <w:rsid w:val="009640BF"/>
    <w:rsid w:val="00965D84"/>
    <w:rsid w:val="009660DD"/>
    <w:rsid w:val="00966662"/>
    <w:rsid w:val="009669B4"/>
    <w:rsid w:val="00967EB1"/>
    <w:rsid w:val="00970FA9"/>
    <w:rsid w:val="009714A3"/>
    <w:rsid w:val="00971797"/>
    <w:rsid w:val="00973898"/>
    <w:rsid w:val="00974B6B"/>
    <w:rsid w:val="00980D24"/>
    <w:rsid w:val="00981B1C"/>
    <w:rsid w:val="00982525"/>
    <w:rsid w:val="0098316A"/>
    <w:rsid w:val="00984E3B"/>
    <w:rsid w:val="009862BC"/>
    <w:rsid w:val="0099006F"/>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9FE"/>
    <w:rsid w:val="009B5E39"/>
    <w:rsid w:val="009B671E"/>
    <w:rsid w:val="009C1490"/>
    <w:rsid w:val="009C230C"/>
    <w:rsid w:val="009C3434"/>
    <w:rsid w:val="009C34DF"/>
    <w:rsid w:val="009C3F9A"/>
    <w:rsid w:val="009C5270"/>
    <w:rsid w:val="009C6EFB"/>
    <w:rsid w:val="009D039D"/>
    <w:rsid w:val="009D191A"/>
    <w:rsid w:val="009D1AEF"/>
    <w:rsid w:val="009D1FC6"/>
    <w:rsid w:val="009D269E"/>
    <w:rsid w:val="009D3BFC"/>
    <w:rsid w:val="009D4B6E"/>
    <w:rsid w:val="009D5108"/>
    <w:rsid w:val="009D538D"/>
    <w:rsid w:val="009D7395"/>
    <w:rsid w:val="009D7531"/>
    <w:rsid w:val="009E0C8C"/>
    <w:rsid w:val="009E193C"/>
    <w:rsid w:val="009E5235"/>
    <w:rsid w:val="009E5D74"/>
    <w:rsid w:val="009E5D8E"/>
    <w:rsid w:val="009E5FC6"/>
    <w:rsid w:val="009E62FC"/>
    <w:rsid w:val="009F091E"/>
    <w:rsid w:val="009F21E6"/>
    <w:rsid w:val="009F31BC"/>
    <w:rsid w:val="009F36C0"/>
    <w:rsid w:val="009F3A16"/>
    <w:rsid w:val="009F6D31"/>
    <w:rsid w:val="009F6E93"/>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5B1"/>
    <w:rsid w:val="00A318BA"/>
    <w:rsid w:val="00A3289A"/>
    <w:rsid w:val="00A33684"/>
    <w:rsid w:val="00A35A3E"/>
    <w:rsid w:val="00A366E2"/>
    <w:rsid w:val="00A37024"/>
    <w:rsid w:val="00A37905"/>
    <w:rsid w:val="00A37A1F"/>
    <w:rsid w:val="00A37A33"/>
    <w:rsid w:val="00A4296D"/>
    <w:rsid w:val="00A4584A"/>
    <w:rsid w:val="00A45EB8"/>
    <w:rsid w:val="00A476DA"/>
    <w:rsid w:val="00A5026E"/>
    <w:rsid w:val="00A50805"/>
    <w:rsid w:val="00A51F33"/>
    <w:rsid w:val="00A52508"/>
    <w:rsid w:val="00A52C49"/>
    <w:rsid w:val="00A5586D"/>
    <w:rsid w:val="00A60A60"/>
    <w:rsid w:val="00A634D2"/>
    <w:rsid w:val="00A63595"/>
    <w:rsid w:val="00A64DA7"/>
    <w:rsid w:val="00A65111"/>
    <w:rsid w:val="00A66D03"/>
    <w:rsid w:val="00A672AA"/>
    <w:rsid w:val="00A7302F"/>
    <w:rsid w:val="00A73079"/>
    <w:rsid w:val="00A733A9"/>
    <w:rsid w:val="00A733BA"/>
    <w:rsid w:val="00A73581"/>
    <w:rsid w:val="00A73A9A"/>
    <w:rsid w:val="00A73BD1"/>
    <w:rsid w:val="00A752D6"/>
    <w:rsid w:val="00A7610F"/>
    <w:rsid w:val="00A77037"/>
    <w:rsid w:val="00A7748E"/>
    <w:rsid w:val="00A77DB3"/>
    <w:rsid w:val="00A80905"/>
    <w:rsid w:val="00A830CA"/>
    <w:rsid w:val="00A832E7"/>
    <w:rsid w:val="00A83695"/>
    <w:rsid w:val="00A84A11"/>
    <w:rsid w:val="00A87AF0"/>
    <w:rsid w:val="00A904C4"/>
    <w:rsid w:val="00A90F85"/>
    <w:rsid w:val="00A91C54"/>
    <w:rsid w:val="00A91E3A"/>
    <w:rsid w:val="00A93FAD"/>
    <w:rsid w:val="00A96BD7"/>
    <w:rsid w:val="00A9717D"/>
    <w:rsid w:val="00A972B4"/>
    <w:rsid w:val="00AA3EB8"/>
    <w:rsid w:val="00AA4279"/>
    <w:rsid w:val="00AA43F1"/>
    <w:rsid w:val="00AA499E"/>
    <w:rsid w:val="00AA6153"/>
    <w:rsid w:val="00AA67FC"/>
    <w:rsid w:val="00AA7283"/>
    <w:rsid w:val="00AB13FE"/>
    <w:rsid w:val="00AB1DAF"/>
    <w:rsid w:val="00AB218D"/>
    <w:rsid w:val="00AB265F"/>
    <w:rsid w:val="00AB35C8"/>
    <w:rsid w:val="00AB4106"/>
    <w:rsid w:val="00AB5360"/>
    <w:rsid w:val="00AB6BC3"/>
    <w:rsid w:val="00AC0243"/>
    <w:rsid w:val="00AC107B"/>
    <w:rsid w:val="00AC236D"/>
    <w:rsid w:val="00AC2FBB"/>
    <w:rsid w:val="00AC7DB7"/>
    <w:rsid w:val="00AD2DB9"/>
    <w:rsid w:val="00AD3A34"/>
    <w:rsid w:val="00AD42BE"/>
    <w:rsid w:val="00AD5288"/>
    <w:rsid w:val="00AD52A4"/>
    <w:rsid w:val="00AE3291"/>
    <w:rsid w:val="00AE503F"/>
    <w:rsid w:val="00AE5649"/>
    <w:rsid w:val="00AE5B2E"/>
    <w:rsid w:val="00AF0AFC"/>
    <w:rsid w:val="00AF378B"/>
    <w:rsid w:val="00AF3EF9"/>
    <w:rsid w:val="00AF5365"/>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F9E"/>
    <w:rsid w:val="00B21347"/>
    <w:rsid w:val="00B220C3"/>
    <w:rsid w:val="00B237E8"/>
    <w:rsid w:val="00B24F00"/>
    <w:rsid w:val="00B26E3B"/>
    <w:rsid w:val="00B276F9"/>
    <w:rsid w:val="00B27C81"/>
    <w:rsid w:val="00B30910"/>
    <w:rsid w:val="00B30ED3"/>
    <w:rsid w:val="00B30F0F"/>
    <w:rsid w:val="00B3164A"/>
    <w:rsid w:val="00B32368"/>
    <w:rsid w:val="00B329DA"/>
    <w:rsid w:val="00B332F7"/>
    <w:rsid w:val="00B3331C"/>
    <w:rsid w:val="00B3373B"/>
    <w:rsid w:val="00B34434"/>
    <w:rsid w:val="00B34E4C"/>
    <w:rsid w:val="00B356CF"/>
    <w:rsid w:val="00B370F2"/>
    <w:rsid w:val="00B433CA"/>
    <w:rsid w:val="00B43977"/>
    <w:rsid w:val="00B44E53"/>
    <w:rsid w:val="00B451AD"/>
    <w:rsid w:val="00B459C1"/>
    <w:rsid w:val="00B46FC7"/>
    <w:rsid w:val="00B4725E"/>
    <w:rsid w:val="00B47F4E"/>
    <w:rsid w:val="00B53C09"/>
    <w:rsid w:val="00B54C03"/>
    <w:rsid w:val="00B55F90"/>
    <w:rsid w:val="00B56AE0"/>
    <w:rsid w:val="00B56F36"/>
    <w:rsid w:val="00B572C1"/>
    <w:rsid w:val="00B61B21"/>
    <w:rsid w:val="00B628B1"/>
    <w:rsid w:val="00B62DCC"/>
    <w:rsid w:val="00B67C17"/>
    <w:rsid w:val="00B70A0B"/>
    <w:rsid w:val="00B70B28"/>
    <w:rsid w:val="00B71232"/>
    <w:rsid w:val="00B729A7"/>
    <w:rsid w:val="00B75FA6"/>
    <w:rsid w:val="00B804FE"/>
    <w:rsid w:val="00B812D7"/>
    <w:rsid w:val="00B81F7E"/>
    <w:rsid w:val="00B85342"/>
    <w:rsid w:val="00B8674B"/>
    <w:rsid w:val="00B873B2"/>
    <w:rsid w:val="00B87A4C"/>
    <w:rsid w:val="00B9126B"/>
    <w:rsid w:val="00B91879"/>
    <w:rsid w:val="00B94CB0"/>
    <w:rsid w:val="00B963FE"/>
    <w:rsid w:val="00B97B9C"/>
    <w:rsid w:val="00B97E70"/>
    <w:rsid w:val="00BA071D"/>
    <w:rsid w:val="00BA1715"/>
    <w:rsid w:val="00BA1842"/>
    <w:rsid w:val="00BA21DC"/>
    <w:rsid w:val="00BA39DE"/>
    <w:rsid w:val="00BA568F"/>
    <w:rsid w:val="00BB01D6"/>
    <w:rsid w:val="00BB1A6B"/>
    <w:rsid w:val="00BB2480"/>
    <w:rsid w:val="00BB2A16"/>
    <w:rsid w:val="00BB3B4B"/>
    <w:rsid w:val="00BB573E"/>
    <w:rsid w:val="00BB5E49"/>
    <w:rsid w:val="00BB6071"/>
    <w:rsid w:val="00BC05B5"/>
    <w:rsid w:val="00BC1E86"/>
    <w:rsid w:val="00BC213B"/>
    <w:rsid w:val="00BC2D78"/>
    <w:rsid w:val="00BC3BA6"/>
    <w:rsid w:val="00BC5B7D"/>
    <w:rsid w:val="00BC681E"/>
    <w:rsid w:val="00BC6C0B"/>
    <w:rsid w:val="00BC72F3"/>
    <w:rsid w:val="00BD0F30"/>
    <w:rsid w:val="00BD779B"/>
    <w:rsid w:val="00BD7F4C"/>
    <w:rsid w:val="00BE1D0F"/>
    <w:rsid w:val="00BE25BC"/>
    <w:rsid w:val="00BE29F9"/>
    <w:rsid w:val="00BF0C02"/>
    <w:rsid w:val="00BF2923"/>
    <w:rsid w:val="00BF29EA"/>
    <w:rsid w:val="00BF3B86"/>
    <w:rsid w:val="00BF5131"/>
    <w:rsid w:val="00BF5981"/>
    <w:rsid w:val="00BF6C88"/>
    <w:rsid w:val="00BF704A"/>
    <w:rsid w:val="00C0047A"/>
    <w:rsid w:val="00C006DF"/>
    <w:rsid w:val="00C00E35"/>
    <w:rsid w:val="00C014E4"/>
    <w:rsid w:val="00C037EC"/>
    <w:rsid w:val="00C03B31"/>
    <w:rsid w:val="00C04813"/>
    <w:rsid w:val="00C05889"/>
    <w:rsid w:val="00C05CD5"/>
    <w:rsid w:val="00C06B9D"/>
    <w:rsid w:val="00C06E31"/>
    <w:rsid w:val="00C111A9"/>
    <w:rsid w:val="00C116B2"/>
    <w:rsid w:val="00C11C5B"/>
    <w:rsid w:val="00C11EF1"/>
    <w:rsid w:val="00C1283F"/>
    <w:rsid w:val="00C14EA2"/>
    <w:rsid w:val="00C15430"/>
    <w:rsid w:val="00C17EF8"/>
    <w:rsid w:val="00C2259A"/>
    <w:rsid w:val="00C226CE"/>
    <w:rsid w:val="00C22B85"/>
    <w:rsid w:val="00C236B8"/>
    <w:rsid w:val="00C23C54"/>
    <w:rsid w:val="00C26ADB"/>
    <w:rsid w:val="00C27D62"/>
    <w:rsid w:val="00C31EE1"/>
    <w:rsid w:val="00C32D9D"/>
    <w:rsid w:val="00C335A1"/>
    <w:rsid w:val="00C33B15"/>
    <w:rsid w:val="00C345C8"/>
    <w:rsid w:val="00C35F6C"/>
    <w:rsid w:val="00C36000"/>
    <w:rsid w:val="00C370CD"/>
    <w:rsid w:val="00C37EF0"/>
    <w:rsid w:val="00C406E2"/>
    <w:rsid w:val="00C42F3A"/>
    <w:rsid w:val="00C4335E"/>
    <w:rsid w:val="00C4361E"/>
    <w:rsid w:val="00C43D55"/>
    <w:rsid w:val="00C4402B"/>
    <w:rsid w:val="00C47431"/>
    <w:rsid w:val="00C47E6F"/>
    <w:rsid w:val="00C47FDC"/>
    <w:rsid w:val="00C52354"/>
    <w:rsid w:val="00C52C79"/>
    <w:rsid w:val="00C53505"/>
    <w:rsid w:val="00C53F16"/>
    <w:rsid w:val="00C54894"/>
    <w:rsid w:val="00C60CEB"/>
    <w:rsid w:val="00C60E13"/>
    <w:rsid w:val="00C6297C"/>
    <w:rsid w:val="00C629AD"/>
    <w:rsid w:val="00C6453C"/>
    <w:rsid w:val="00C647C1"/>
    <w:rsid w:val="00C65A7B"/>
    <w:rsid w:val="00C65B04"/>
    <w:rsid w:val="00C65FD6"/>
    <w:rsid w:val="00C65FF4"/>
    <w:rsid w:val="00C6641D"/>
    <w:rsid w:val="00C703BE"/>
    <w:rsid w:val="00C717A1"/>
    <w:rsid w:val="00C7447F"/>
    <w:rsid w:val="00C77E07"/>
    <w:rsid w:val="00C81A86"/>
    <w:rsid w:val="00C82384"/>
    <w:rsid w:val="00C84148"/>
    <w:rsid w:val="00C848F1"/>
    <w:rsid w:val="00C84B0B"/>
    <w:rsid w:val="00C85146"/>
    <w:rsid w:val="00C85452"/>
    <w:rsid w:val="00C86ED7"/>
    <w:rsid w:val="00C907DB"/>
    <w:rsid w:val="00C90825"/>
    <w:rsid w:val="00C917C6"/>
    <w:rsid w:val="00C919AD"/>
    <w:rsid w:val="00C9288A"/>
    <w:rsid w:val="00C9365E"/>
    <w:rsid w:val="00C944C1"/>
    <w:rsid w:val="00C96A01"/>
    <w:rsid w:val="00CA0C09"/>
    <w:rsid w:val="00CA4467"/>
    <w:rsid w:val="00CA49F8"/>
    <w:rsid w:val="00CA74E8"/>
    <w:rsid w:val="00CB035F"/>
    <w:rsid w:val="00CB20B9"/>
    <w:rsid w:val="00CB2B99"/>
    <w:rsid w:val="00CB39E4"/>
    <w:rsid w:val="00CB4BE8"/>
    <w:rsid w:val="00CB5BBB"/>
    <w:rsid w:val="00CB645E"/>
    <w:rsid w:val="00CB7089"/>
    <w:rsid w:val="00CC0392"/>
    <w:rsid w:val="00CC124D"/>
    <w:rsid w:val="00CC1B7C"/>
    <w:rsid w:val="00CC1B8D"/>
    <w:rsid w:val="00CC2E94"/>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6020"/>
    <w:rsid w:val="00CF0C15"/>
    <w:rsid w:val="00CF0E8C"/>
    <w:rsid w:val="00CF10E4"/>
    <w:rsid w:val="00CF3E2D"/>
    <w:rsid w:val="00CF5E89"/>
    <w:rsid w:val="00CF776A"/>
    <w:rsid w:val="00D017A1"/>
    <w:rsid w:val="00D02A9B"/>
    <w:rsid w:val="00D0315D"/>
    <w:rsid w:val="00D04D51"/>
    <w:rsid w:val="00D05440"/>
    <w:rsid w:val="00D05AEF"/>
    <w:rsid w:val="00D073C4"/>
    <w:rsid w:val="00D077F0"/>
    <w:rsid w:val="00D07E4B"/>
    <w:rsid w:val="00D11005"/>
    <w:rsid w:val="00D134A0"/>
    <w:rsid w:val="00D136ED"/>
    <w:rsid w:val="00D139A2"/>
    <w:rsid w:val="00D15008"/>
    <w:rsid w:val="00D15315"/>
    <w:rsid w:val="00D15B4F"/>
    <w:rsid w:val="00D15B85"/>
    <w:rsid w:val="00D15E21"/>
    <w:rsid w:val="00D17106"/>
    <w:rsid w:val="00D17631"/>
    <w:rsid w:val="00D17F27"/>
    <w:rsid w:val="00D245E1"/>
    <w:rsid w:val="00D26D3F"/>
    <w:rsid w:val="00D26D9D"/>
    <w:rsid w:val="00D302AE"/>
    <w:rsid w:val="00D30AE5"/>
    <w:rsid w:val="00D317E4"/>
    <w:rsid w:val="00D31E1F"/>
    <w:rsid w:val="00D3215A"/>
    <w:rsid w:val="00D3251E"/>
    <w:rsid w:val="00D3305D"/>
    <w:rsid w:val="00D331ED"/>
    <w:rsid w:val="00D354E1"/>
    <w:rsid w:val="00D372F7"/>
    <w:rsid w:val="00D403E5"/>
    <w:rsid w:val="00D4054A"/>
    <w:rsid w:val="00D41158"/>
    <w:rsid w:val="00D42165"/>
    <w:rsid w:val="00D43EF7"/>
    <w:rsid w:val="00D4589B"/>
    <w:rsid w:val="00D511E2"/>
    <w:rsid w:val="00D512F6"/>
    <w:rsid w:val="00D53E16"/>
    <w:rsid w:val="00D57A02"/>
    <w:rsid w:val="00D617C9"/>
    <w:rsid w:val="00D61AC2"/>
    <w:rsid w:val="00D61D22"/>
    <w:rsid w:val="00D628FA"/>
    <w:rsid w:val="00D62EB1"/>
    <w:rsid w:val="00D632E0"/>
    <w:rsid w:val="00D63D02"/>
    <w:rsid w:val="00D63F3D"/>
    <w:rsid w:val="00D65DF7"/>
    <w:rsid w:val="00D67BD6"/>
    <w:rsid w:val="00D709DC"/>
    <w:rsid w:val="00D70A6B"/>
    <w:rsid w:val="00D7189F"/>
    <w:rsid w:val="00D73833"/>
    <w:rsid w:val="00D73E1A"/>
    <w:rsid w:val="00D742DB"/>
    <w:rsid w:val="00D74DBC"/>
    <w:rsid w:val="00D7621C"/>
    <w:rsid w:val="00D80112"/>
    <w:rsid w:val="00D8035D"/>
    <w:rsid w:val="00D80772"/>
    <w:rsid w:val="00D82E5C"/>
    <w:rsid w:val="00D83616"/>
    <w:rsid w:val="00D84505"/>
    <w:rsid w:val="00D855DC"/>
    <w:rsid w:val="00D878CF"/>
    <w:rsid w:val="00D87D74"/>
    <w:rsid w:val="00D906CC"/>
    <w:rsid w:val="00D920BA"/>
    <w:rsid w:val="00D936FD"/>
    <w:rsid w:val="00D95115"/>
    <w:rsid w:val="00D9558A"/>
    <w:rsid w:val="00D9613C"/>
    <w:rsid w:val="00D96E6C"/>
    <w:rsid w:val="00DA0D2A"/>
    <w:rsid w:val="00DA183B"/>
    <w:rsid w:val="00DA3D67"/>
    <w:rsid w:val="00DA5C01"/>
    <w:rsid w:val="00DA7844"/>
    <w:rsid w:val="00DB05D5"/>
    <w:rsid w:val="00DB0EDB"/>
    <w:rsid w:val="00DB35A9"/>
    <w:rsid w:val="00DB36CB"/>
    <w:rsid w:val="00DB499D"/>
    <w:rsid w:val="00DB6E82"/>
    <w:rsid w:val="00DC00DE"/>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4352"/>
    <w:rsid w:val="00E071C5"/>
    <w:rsid w:val="00E101BC"/>
    <w:rsid w:val="00E1094B"/>
    <w:rsid w:val="00E1113F"/>
    <w:rsid w:val="00E146A2"/>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1936"/>
    <w:rsid w:val="00E42038"/>
    <w:rsid w:val="00E43081"/>
    <w:rsid w:val="00E44BDF"/>
    <w:rsid w:val="00E458A9"/>
    <w:rsid w:val="00E46A90"/>
    <w:rsid w:val="00E46D86"/>
    <w:rsid w:val="00E47AFB"/>
    <w:rsid w:val="00E50152"/>
    <w:rsid w:val="00E51EC6"/>
    <w:rsid w:val="00E530A0"/>
    <w:rsid w:val="00E53833"/>
    <w:rsid w:val="00E54FFD"/>
    <w:rsid w:val="00E56ADA"/>
    <w:rsid w:val="00E579F8"/>
    <w:rsid w:val="00E60838"/>
    <w:rsid w:val="00E609E5"/>
    <w:rsid w:val="00E60A6F"/>
    <w:rsid w:val="00E61791"/>
    <w:rsid w:val="00E6319C"/>
    <w:rsid w:val="00E631D5"/>
    <w:rsid w:val="00E63B23"/>
    <w:rsid w:val="00E705B4"/>
    <w:rsid w:val="00E710D8"/>
    <w:rsid w:val="00E71AE2"/>
    <w:rsid w:val="00E7297D"/>
    <w:rsid w:val="00E73DE3"/>
    <w:rsid w:val="00E7420E"/>
    <w:rsid w:val="00E75BB7"/>
    <w:rsid w:val="00E75FD8"/>
    <w:rsid w:val="00E7672F"/>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C02"/>
    <w:rsid w:val="00E90DE3"/>
    <w:rsid w:val="00E9134B"/>
    <w:rsid w:val="00E914A8"/>
    <w:rsid w:val="00E91C6B"/>
    <w:rsid w:val="00E93CFF"/>
    <w:rsid w:val="00E96B85"/>
    <w:rsid w:val="00EA00D8"/>
    <w:rsid w:val="00EA0FD9"/>
    <w:rsid w:val="00EA103A"/>
    <w:rsid w:val="00EA2E60"/>
    <w:rsid w:val="00EA33E7"/>
    <w:rsid w:val="00EA346B"/>
    <w:rsid w:val="00EA40C6"/>
    <w:rsid w:val="00EA4EE8"/>
    <w:rsid w:val="00EA5A5B"/>
    <w:rsid w:val="00EA69FE"/>
    <w:rsid w:val="00EA6C95"/>
    <w:rsid w:val="00EB2215"/>
    <w:rsid w:val="00EB3D98"/>
    <w:rsid w:val="00EB42EE"/>
    <w:rsid w:val="00EB5016"/>
    <w:rsid w:val="00EB6CCD"/>
    <w:rsid w:val="00EC07F7"/>
    <w:rsid w:val="00EC32CB"/>
    <w:rsid w:val="00EC4244"/>
    <w:rsid w:val="00EC4629"/>
    <w:rsid w:val="00EC4DDD"/>
    <w:rsid w:val="00EC7F6D"/>
    <w:rsid w:val="00ED0BD0"/>
    <w:rsid w:val="00ED12E4"/>
    <w:rsid w:val="00ED44B6"/>
    <w:rsid w:val="00ED50C0"/>
    <w:rsid w:val="00ED59C1"/>
    <w:rsid w:val="00ED6107"/>
    <w:rsid w:val="00ED7859"/>
    <w:rsid w:val="00ED7ACB"/>
    <w:rsid w:val="00EE2AE7"/>
    <w:rsid w:val="00EE3617"/>
    <w:rsid w:val="00EE533F"/>
    <w:rsid w:val="00EE57BA"/>
    <w:rsid w:val="00EE5B0F"/>
    <w:rsid w:val="00EE76AE"/>
    <w:rsid w:val="00EF0EE5"/>
    <w:rsid w:val="00EF1902"/>
    <w:rsid w:val="00EF6132"/>
    <w:rsid w:val="00EF7E2E"/>
    <w:rsid w:val="00F00458"/>
    <w:rsid w:val="00F006A9"/>
    <w:rsid w:val="00F02D51"/>
    <w:rsid w:val="00F02E76"/>
    <w:rsid w:val="00F03392"/>
    <w:rsid w:val="00F033D8"/>
    <w:rsid w:val="00F05B9F"/>
    <w:rsid w:val="00F12FDE"/>
    <w:rsid w:val="00F13784"/>
    <w:rsid w:val="00F15E57"/>
    <w:rsid w:val="00F17652"/>
    <w:rsid w:val="00F2202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0BF7"/>
    <w:rsid w:val="00F41F4D"/>
    <w:rsid w:val="00F43C64"/>
    <w:rsid w:val="00F464B6"/>
    <w:rsid w:val="00F46ADB"/>
    <w:rsid w:val="00F47D18"/>
    <w:rsid w:val="00F51ADC"/>
    <w:rsid w:val="00F5258B"/>
    <w:rsid w:val="00F52928"/>
    <w:rsid w:val="00F52C33"/>
    <w:rsid w:val="00F540EA"/>
    <w:rsid w:val="00F546D3"/>
    <w:rsid w:val="00F55A2B"/>
    <w:rsid w:val="00F55B83"/>
    <w:rsid w:val="00F5602E"/>
    <w:rsid w:val="00F565CE"/>
    <w:rsid w:val="00F57F92"/>
    <w:rsid w:val="00F605FE"/>
    <w:rsid w:val="00F6213F"/>
    <w:rsid w:val="00F62458"/>
    <w:rsid w:val="00F64AC0"/>
    <w:rsid w:val="00F65D25"/>
    <w:rsid w:val="00F66E2D"/>
    <w:rsid w:val="00F6762B"/>
    <w:rsid w:val="00F73EDC"/>
    <w:rsid w:val="00F746EE"/>
    <w:rsid w:val="00F752ED"/>
    <w:rsid w:val="00F75DC3"/>
    <w:rsid w:val="00F76521"/>
    <w:rsid w:val="00F7770A"/>
    <w:rsid w:val="00F80639"/>
    <w:rsid w:val="00F810FA"/>
    <w:rsid w:val="00F83672"/>
    <w:rsid w:val="00F842C8"/>
    <w:rsid w:val="00F845A9"/>
    <w:rsid w:val="00F85D08"/>
    <w:rsid w:val="00F85E63"/>
    <w:rsid w:val="00F9035E"/>
    <w:rsid w:val="00F90A01"/>
    <w:rsid w:val="00F91CCD"/>
    <w:rsid w:val="00F91EF9"/>
    <w:rsid w:val="00F9387D"/>
    <w:rsid w:val="00F940D9"/>
    <w:rsid w:val="00F96448"/>
    <w:rsid w:val="00F9742E"/>
    <w:rsid w:val="00F97BC8"/>
    <w:rsid w:val="00FA1D49"/>
    <w:rsid w:val="00FA243E"/>
    <w:rsid w:val="00FA266C"/>
    <w:rsid w:val="00FA4C6E"/>
    <w:rsid w:val="00FA51CE"/>
    <w:rsid w:val="00FA7265"/>
    <w:rsid w:val="00FA7CD1"/>
    <w:rsid w:val="00FB1441"/>
    <w:rsid w:val="00FB14CA"/>
    <w:rsid w:val="00FB26D4"/>
    <w:rsid w:val="00FB4BF4"/>
    <w:rsid w:val="00FB4FBF"/>
    <w:rsid w:val="00FB6AC8"/>
    <w:rsid w:val="00FC21A8"/>
    <w:rsid w:val="00FC3389"/>
    <w:rsid w:val="00FC4605"/>
    <w:rsid w:val="00FC4696"/>
    <w:rsid w:val="00FC4C5E"/>
    <w:rsid w:val="00FC5973"/>
    <w:rsid w:val="00FD0481"/>
    <w:rsid w:val="00FD1652"/>
    <w:rsid w:val="00FD211F"/>
    <w:rsid w:val="00FD2E1A"/>
    <w:rsid w:val="00FD31E9"/>
    <w:rsid w:val="00FD3323"/>
    <w:rsid w:val="00FD65A8"/>
    <w:rsid w:val="00FD73AE"/>
    <w:rsid w:val="00FE3FF9"/>
    <w:rsid w:val="00FE54E5"/>
    <w:rsid w:val="00FE59F0"/>
    <w:rsid w:val="00FE68C3"/>
    <w:rsid w:val="00FE7EAD"/>
    <w:rsid w:val="00FF0E15"/>
    <w:rsid w:val="00FF2073"/>
    <w:rsid w:val="00FF20C0"/>
    <w:rsid w:val="00FF4EF2"/>
    <w:rsid w:val="00FF50A7"/>
    <w:rsid w:val="00FF5307"/>
    <w:rsid w:val="00FF543D"/>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 w:type="paragraph" w:customStyle="1" w:styleId="v1msonormal">
    <w:name w:val="v1msonormal"/>
    <w:basedOn w:val="Normalny"/>
    <w:rsid w:val="0055036C"/>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40487">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pn/gm_pruszkow"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s://platformazakupowa.pl/pn/gm_pruszkow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fontTable" Target="fontTable.xml"/><Relationship Id="rId10" Type="http://schemas.openxmlformats.org/officeDocument/2006/relationships/hyperlink" Target="https://platformazakupowa.pl/pn/gm_pruszkow"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15827</Words>
  <Characters>94966</Characters>
  <Application>Microsoft Office Word</Application>
  <DocSecurity>0</DocSecurity>
  <Lines>791</Lines>
  <Paragraphs>221</Paragraphs>
  <ScaleCrop>false</ScaleCrop>
  <HeadingPairs>
    <vt:vector size="4" baseType="variant">
      <vt:variant>
        <vt:lpstr>Tytuł</vt:lpstr>
      </vt:variant>
      <vt:variant>
        <vt:i4>1</vt:i4>
      </vt:variant>
      <vt:variant>
        <vt:lpstr>Nagłówki</vt:lpstr>
      </vt:variant>
      <vt:variant>
        <vt:i4>4</vt:i4>
      </vt:variant>
    </vt:vector>
  </HeadingPairs>
  <TitlesOfParts>
    <vt:vector size="5" baseType="lpstr">
      <vt:lpstr>Urząd Miasta Pruszkowa</vt:lpstr>
      <vt:lpstr/>
      <vt:lpstr/>
      <vt:lpstr/>
      <vt:lpstr>1.4/ Szczegółowy zakres robót będących przedmiotem zamówienia określają:</vt:lpstr>
    </vt:vector>
  </TitlesOfParts>
  <Company/>
  <LinksUpToDate>false</LinksUpToDate>
  <CharactersWithSpaces>110572</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Agnieszka Białczewska</cp:lastModifiedBy>
  <cp:revision>6</cp:revision>
  <cp:lastPrinted>2024-03-13T09:07:00Z</cp:lastPrinted>
  <dcterms:created xsi:type="dcterms:W3CDTF">2024-03-13T08:34:00Z</dcterms:created>
  <dcterms:modified xsi:type="dcterms:W3CDTF">2024-03-13T09:08:00Z</dcterms:modified>
</cp:coreProperties>
</file>